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F1D" w:rsidRPr="00DC7F1D" w:rsidRDefault="00DC7F1D" w:rsidP="00DC7F1D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DC7F1D">
        <w:rPr>
          <w:rFonts w:ascii="Times New Roman" w:hAnsi="Times New Roman" w:cs="Times New Roman"/>
          <w:sz w:val="24"/>
          <w:szCs w:val="24"/>
        </w:rPr>
        <w:t xml:space="preserve">Załącznik Nr 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DC7F1D" w:rsidRPr="00DC7F1D" w:rsidRDefault="00DC7F1D" w:rsidP="00DC7F1D">
      <w:pPr>
        <w:ind w:left="5664"/>
        <w:rPr>
          <w:rFonts w:ascii="Times New Roman" w:hAnsi="Times New Roman" w:cs="Times New Roman"/>
          <w:sz w:val="24"/>
          <w:szCs w:val="24"/>
        </w:rPr>
      </w:pPr>
      <w:r w:rsidRPr="00DC7F1D">
        <w:rPr>
          <w:rFonts w:ascii="Times New Roman" w:hAnsi="Times New Roman" w:cs="Times New Roman"/>
          <w:sz w:val="24"/>
          <w:szCs w:val="24"/>
        </w:rPr>
        <w:t>do Uchwały Nr IV/25/2011</w:t>
      </w:r>
    </w:p>
    <w:p w:rsidR="00DC7F1D" w:rsidRPr="00DC7F1D" w:rsidRDefault="00DC7F1D" w:rsidP="00DC7F1D">
      <w:pPr>
        <w:ind w:left="5664"/>
        <w:rPr>
          <w:rFonts w:ascii="Times New Roman" w:hAnsi="Times New Roman" w:cs="Times New Roman"/>
          <w:sz w:val="24"/>
          <w:szCs w:val="24"/>
        </w:rPr>
      </w:pPr>
      <w:r w:rsidRPr="00DC7F1D">
        <w:rPr>
          <w:rFonts w:ascii="Times New Roman" w:hAnsi="Times New Roman" w:cs="Times New Roman"/>
          <w:sz w:val="24"/>
          <w:szCs w:val="24"/>
        </w:rPr>
        <w:t xml:space="preserve">z dnia 26 stycznia 2011 r. </w:t>
      </w:r>
    </w:p>
    <w:p w:rsidR="00DC7F1D" w:rsidRDefault="00DC7F1D" w:rsidP="00DC7F1D">
      <w:pPr>
        <w:ind w:left="5664"/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2950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CZĘŚĆ OPISOWA  DO  BUDŻETU  NA  ROK  201</w:t>
      </w:r>
      <w:r w:rsidR="00B512C6" w:rsidRPr="009200D5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DZIAŁ  010   ROLNICTWO  I  ŁOWIECTWO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01030 </w:t>
      </w:r>
      <w:r w:rsidRPr="009200D5">
        <w:rPr>
          <w:rFonts w:ascii="Times New Roman" w:hAnsi="Times New Roman" w:cs="Times New Roman"/>
          <w:sz w:val="24"/>
          <w:szCs w:val="24"/>
        </w:rPr>
        <w:t>przewiduje się wydatki w kwocie 26.000 zł. jako obowiązującą wpłatę na rzecz Izb Rolniczych stanowiącą 2 % od uzyskanych wpływów z podatku rolnego.</w:t>
      </w:r>
    </w:p>
    <w:p w:rsidR="00E56262" w:rsidRPr="009200D5" w:rsidRDefault="00E5626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rozdziale tym planowane wydatki kształtują się na </w:t>
      </w:r>
      <w:r w:rsidR="004B11ED">
        <w:rPr>
          <w:rFonts w:ascii="Times New Roman" w:hAnsi="Times New Roman" w:cs="Times New Roman"/>
          <w:sz w:val="24"/>
          <w:szCs w:val="24"/>
        </w:rPr>
        <w:t xml:space="preserve">tym </w:t>
      </w:r>
      <w:r>
        <w:rPr>
          <w:rFonts w:ascii="Times New Roman" w:hAnsi="Times New Roman" w:cs="Times New Roman"/>
          <w:sz w:val="24"/>
          <w:szCs w:val="24"/>
        </w:rPr>
        <w:t xml:space="preserve">samym poziomie co w roku 2010.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01078</w:t>
      </w:r>
      <w:r w:rsidRPr="009200D5">
        <w:rPr>
          <w:rFonts w:ascii="Times New Roman" w:hAnsi="Times New Roman" w:cs="Times New Roman"/>
          <w:sz w:val="24"/>
          <w:szCs w:val="24"/>
        </w:rPr>
        <w:t xml:space="preserve"> planuje się wydatek w kwocie 3.000 zł. z przeznaczeniem na pokrycie ewentualnych kosztów szacowania strat w rolnictwie w przypadku zaistnienia takiej potrzeby.</w:t>
      </w:r>
    </w:p>
    <w:p w:rsidR="004B11ED" w:rsidRPr="009200D5" w:rsidRDefault="004B11ED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Planowana kwota na poziomie roku poprzedniego. </w:t>
      </w:r>
    </w:p>
    <w:p w:rsidR="004F54A8" w:rsidRPr="009200D5" w:rsidRDefault="004F54A8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Default="004F54A8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b/>
          <w:sz w:val="24"/>
          <w:szCs w:val="24"/>
        </w:rPr>
        <w:t>W rozdziale 01095</w:t>
      </w:r>
      <w:r w:rsidRPr="009200D5">
        <w:rPr>
          <w:rFonts w:ascii="Times New Roman" w:hAnsi="Times New Roman" w:cs="Times New Roman"/>
          <w:sz w:val="24"/>
          <w:szCs w:val="24"/>
        </w:rPr>
        <w:t xml:space="preserve"> planuje się dochody w kwocie 1.800 zł z</w:t>
      </w:r>
      <w:r w:rsidR="00D262F7" w:rsidRPr="009200D5">
        <w:rPr>
          <w:rFonts w:ascii="Times New Roman" w:hAnsi="Times New Roman" w:cs="Times New Roman"/>
          <w:sz w:val="24"/>
          <w:szCs w:val="24"/>
        </w:rPr>
        <w:t xml:space="preserve">a dzierżawę odwodów łowieckich oraz 1.200 zł na dzierżawę gruntów polnych. </w:t>
      </w:r>
      <w:r w:rsidR="004B11ED">
        <w:rPr>
          <w:rFonts w:ascii="Times New Roman" w:hAnsi="Times New Roman" w:cs="Times New Roman"/>
          <w:sz w:val="24"/>
          <w:szCs w:val="24"/>
        </w:rPr>
        <w:t xml:space="preserve">Planowane dochody pozostały w tej samej kwocie co w roku poprzednim. </w:t>
      </w:r>
    </w:p>
    <w:p w:rsidR="0022068F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DZIAŁ  600  TRANSPORT  I  ŁĄCZNOŚĆ</w:t>
      </w:r>
    </w:p>
    <w:p w:rsidR="0022068F" w:rsidRPr="009200D5" w:rsidRDefault="00442A6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 rozdziale 60014 </w:t>
      </w:r>
      <w:r w:rsidRPr="00442A67">
        <w:rPr>
          <w:rFonts w:ascii="Times New Roman" w:hAnsi="Times New Roman" w:cs="Times New Roman"/>
          <w:bCs/>
          <w:sz w:val="24"/>
          <w:szCs w:val="24"/>
        </w:rPr>
        <w:t>planuje się dotacje w kwocie 130.000 zł jako dofinansowanie do budowy drogi powi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442A67">
        <w:rPr>
          <w:rFonts w:ascii="Times New Roman" w:hAnsi="Times New Roman" w:cs="Times New Roman"/>
          <w:bCs/>
          <w:sz w:val="24"/>
          <w:szCs w:val="24"/>
        </w:rPr>
        <w:t>towej Lipie – Modliborzyce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442A67" w:rsidRDefault="00442A6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60016</w:t>
      </w:r>
      <w:r w:rsidRPr="009200D5">
        <w:rPr>
          <w:rFonts w:ascii="Times New Roman" w:hAnsi="Times New Roman" w:cs="Times New Roman"/>
          <w:sz w:val="24"/>
          <w:szCs w:val="24"/>
        </w:rPr>
        <w:t xml:space="preserve"> na wydatki związane z utrzymaniem dróg planuje się przeznaczyć łącznie </w:t>
      </w:r>
      <w:r w:rsidR="00C80723">
        <w:rPr>
          <w:rFonts w:ascii="Times New Roman" w:hAnsi="Times New Roman" w:cs="Times New Roman"/>
          <w:sz w:val="24"/>
          <w:szCs w:val="24"/>
        </w:rPr>
        <w:t>3.</w:t>
      </w:r>
      <w:r w:rsidR="00442A67">
        <w:rPr>
          <w:rFonts w:ascii="Times New Roman" w:hAnsi="Times New Roman" w:cs="Times New Roman"/>
          <w:sz w:val="24"/>
          <w:szCs w:val="24"/>
        </w:rPr>
        <w:t>451</w:t>
      </w:r>
      <w:r w:rsidR="00C80723">
        <w:rPr>
          <w:rFonts w:ascii="Times New Roman" w:hAnsi="Times New Roman" w:cs="Times New Roman"/>
          <w:sz w:val="24"/>
          <w:szCs w:val="24"/>
        </w:rPr>
        <w:t xml:space="preserve">.914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z czego na bieżące utrzymanie dróg </w:t>
      </w:r>
      <w:r w:rsidR="00D262F7" w:rsidRPr="009200D5">
        <w:rPr>
          <w:rFonts w:ascii="Times New Roman" w:hAnsi="Times New Roman" w:cs="Times New Roman"/>
          <w:sz w:val="24"/>
          <w:szCs w:val="24"/>
        </w:rPr>
        <w:t xml:space="preserve">451.914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i na wydatki inwestycyjne </w:t>
      </w:r>
      <w:r w:rsidR="00442A67">
        <w:rPr>
          <w:rFonts w:ascii="Times New Roman" w:hAnsi="Times New Roman" w:cs="Times New Roman"/>
          <w:sz w:val="24"/>
          <w:szCs w:val="24"/>
        </w:rPr>
        <w:t>3</w:t>
      </w:r>
      <w:r w:rsidR="00D262F7" w:rsidRPr="009200D5">
        <w:rPr>
          <w:rFonts w:ascii="Times New Roman" w:hAnsi="Times New Roman" w:cs="Times New Roman"/>
          <w:sz w:val="24"/>
          <w:szCs w:val="24"/>
        </w:rPr>
        <w:t>.</w:t>
      </w:r>
      <w:r w:rsidR="00442A67">
        <w:rPr>
          <w:rFonts w:ascii="Times New Roman" w:hAnsi="Times New Roman" w:cs="Times New Roman"/>
          <w:sz w:val="24"/>
          <w:szCs w:val="24"/>
        </w:rPr>
        <w:t>0</w:t>
      </w:r>
      <w:r w:rsidR="00D262F7" w:rsidRPr="009200D5">
        <w:rPr>
          <w:rFonts w:ascii="Times New Roman" w:hAnsi="Times New Roman" w:cs="Times New Roman"/>
          <w:sz w:val="24"/>
          <w:szCs w:val="24"/>
        </w:rPr>
        <w:t xml:space="preserve">00.000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  <w:r w:rsidR="00D262F7" w:rsidRPr="009200D5">
        <w:rPr>
          <w:rFonts w:ascii="Times New Roman" w:hAnsi="Times New Roman" w:cs="Times New Roman"/>
          <w:sz w:val="24"/>
          <w:szCs w:val="24"/>
        </w:rPr>
        <w:t>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W ramach wydatków bieżących realizowane będą prace związane  z  zimowym utrzymaniem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lastRenderedPageBreak/>
        <w:t>dróg gminnych, remonty  chodników, naprawy cząstkowe ulic, oznakowania, malowanie, uzupełnianie dróg żużlowych kamieniem wapiennym i żużlem, prace równiarką.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Na bieżące utrzymanie dróg zostały przeznaczone środki z funduszu sołeckiego  w łącznej kwocie</w:t>
      </w:r>
      <w:r w:rsidR="00D262F7" w:rsidRPr="009200D5">
        <w:rPr>
          <w:rFonts w:ascii="Times New Roman" w:hAnsi="Times New Roman" w:cs="Times New Roman"/>
          <w:sz w:val="24"/>
          <w:szCs w:val="24"/>
        </w:rPr>
        <w:t xml:space="preserve"> 41.914 zł </w:t>
      </w:r>
      <w:r w:rsidRPr="009200D5">
        <w:rPr>
          <w:rFonts w:ascii="Times New Roman" w:hAnsi="Times New Roman" w:cs="Times New Roman"/>
          <w:sz w:val="24"/>
          <w:szCs w:val="24"/>
        </w:rPr>
        <w:t xml:space="preserve">na niżej wymienione zadania :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sołectwo Bąbolin - budowa chodnika przy drodze gminnej - przeznaczone kwota 5.</w:t>
      </w:r>
      <w:r w:rsidR="00D262F7" w:rsidRPr="009200D5">
        <w:rPr>
          <w:rFonts w:ascii="Times New Roman" w:hAnsi="Times New Roman" w:cs="Times New Roman"/>
          <w:sz w:val="24"/>
          <w:szCs w:val="24"/>
        </w:rPr>
        <w:t>950 z</w:t>
      </w:r>
      <w:r w:rsidRPr="009200D5">
        <w:rPr>
          <w:rFonts w:ascii="Times New Roman" w:hAnsi="Times New Roman" w:cs="Times New Roman"/>
          <w:sz w:val="24"/>
          <w:szCs w:val="24"/>
        </w:rPr>
        <w:t xml:space="preserve">ł,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Gąski - wyrównanie oraz utwardzenie drogi gminnej </w:t>
      </w:r>
      <w:r w:rsidR="00D262F7" w:rsidRPr="009200D5">
        <w:rPr>
          <w:rFonts w:ascii="Times New Roman" w:hAnsi="Times New Roman" w:cs="Times New Roman"/>
          <w:sz w:val="24"/>
          <w:szCs w:val="24"/>
        </w:rPr>
        <w:t>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D262F7" w:rsidRPr="009200D5">
        <w:rPr>
          <w:rFonts w:ascii="Times New Roman" w:hAnsi="Times New Roman" w:cs="Times New Roman"/>
          <w:sz w:val="24"/>
          <w:szCs w:val="24"/>
        </w:rPr>
        <w:t xml:space="preserve">2.724 </w:t>
      </w:r>
      <w:r w:rsidRPr="009200D5">
        <w:rPr>
          <w:rFonts w:ascii="Times New Roman" w:hAnsi="Times New Roman" w:cs="Times New Roman"/>
          <w:sz w:val="24"/>
          <w:szCs w:val="24"/>
        </w:rPr>
        <w:t>zł,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</w:t>
      </w:r>
      <w:proofErr w:type="spellStart"/>
      <w:r w:rsidR="00D262F7" w:rsidRPr="009200D5">
        <w:rPr>
          <w:rFonts w:ascii="Times New Roman" w:hAnsi="Times New Roman" w:cs="Times New Roman"/>
          <w:sz w:val="24"/>
          <w:szCs w:val="24"/>
        </w:rPr>
        <w:t>Godzięba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D262F7" w:rsidRPr="009200D5">
        <w:rPr>
          <w:rFonts w:ascii="Times New Roman" w:hAnsi="Times New Roman" w:cs="Times New Roman"/>
          <w:sz w:val="24"/>
          <w:szCs w:val="24"/>
        </w:rPr>
        <w:t>-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D262F7" w:rsidRPr="009200D5">
        <w:rPr>
          <w:rFonts w:ascii="Times New Roman" w:hAnsi="Times New Roman" w:cs="Times New Roman"/>
          <w:sz w:val="24"/>
          <w:szCs w:val="24"/>
        </w:rPr>
        <w:t xml:space="preserve">budowa chodnika </w:t>
      </w:r>
      <w:r w:rsidRPr="009200D5">
        <w:rPr>
          <w:rFonts w:ascii="Times New Roman" w:hAnsi="Times New Roman" w:cs="Times New Roman"/>
          <w:sz w:val="24"/>
          <w:szCs w:val="24"/>
        </w:rPr>
        <w:t xml:space="preserve">- </w:t>
      </w:r>
      <w:r w:rsidR="00D262F7" w:rsidRPr="009200D5">
        <w:rPr>
          <w:rFonts w:ascii="Times New Roman" w:hAnsi="Times New Roman" w:cs="Times New Roman"/>
          <w:sz w:val="24"/>
          <w:szCs w:val="24"/>
        </w:rPr>
        <w:t xml:space="preserve"> 13.878 zł</w:t>
      </w:r>
      <w:r w:rsidRPr="009200D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sołectwo M</w:t>
      </w:r>
      <w:r w:rsidR="00D262F7" w:rsidRPr="009200D5">
        <w:rPr>
          <w:rFonts w:ascii="Times New Roman" w:hAnsi="Times New Roman" w:cs="Times New Roman"/>
          <w:sz w:val="24"/>
          <w:szCs w:val="24"/>
        </w:rPr>
        <w:t>urzynko 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r</w:t>
      </w:r>
      <w:r w:rsidR="00D262F7" w:rsidRPr="009200D5">
        <w:rPr>
          <w:rFonts w:ascii="Times New Roman" w:hAnsi="Times New Roman" w:cs="Times New Roman"/>
          <w:sz w:val="24"/>
          <w:szCs w:val="24"/>
        </w:rPr>
        <w:t>ównanie drogi gminnej 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D262F7" w:rsidRPr="009200D5">
        <w:rPr>
          <w:rFonts w:ascii="Times New Roman" w:hAnsi="Times New Roman" w:cs="Times New Roman"/>
          <w:sz w:val="24"/>
          <w:szCs w:val="24"/>
        </w:rPr>
        <w:t xml:space="preserve">600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zł,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sołectwo S</w:t>
      </w:r>
      <w:r w:rsidR="00D262F7" w:rsidRPr="009200D5">
        <w:rPr>
          <w:rFonts w:ascii="Times New Roman" w:hAnsi="Times New Roman" w:cs="Times New Roman"/>
          <w:sz w:val="24"/>
          <w:szCs w:val="24"/>
        </w:rPr>
        <w:t>kalmierowice 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D262F7" w:rsidRPr="009200D5">
        <w:rPr>
          <w:rFonts w:ascii="Times New Roman" w:hAnsi="Times New Roman" w:cs="Times New Roman"/>
          <w:sz w:val="24"/>
          <w:szCs w:val="24"/>
        </w:rPr>
        <w:t>budowa chodnika 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D262F7" w:rsidRPr="009200D5">
        <w:rPr>
          <w:rFonts w:ascii="Times New Roman" w:hAnsi="Times New Roman" w:cs="Times New Roman"/>
          <w:sz w:val="24"/>
          <w:szCs w:val="24"/>
        </w:rPr>
        <w:t>8.762 zł</w:t>
      </w:r>
      <w:r w:rsidRPr="009200D5">
        <w:rPr>
          <w:rFonts w:ascii="Times New Roman" w:hAnsi="Times New Roman" w:cs="Times New Roman"/>
          <w:sz w:val="24"/>
          <w:szCs w:val="24"/>
        </w:rPr>
        <w:t>,</w:t>
      </w:r>
    </w:p>
    <w:p w:rsidR="00D262F7" w:rsidRPr="009200D5" w:rsidRDefault="00D262F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sołectwo Szpital – budowa chodnika – 7.500 zł,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sołectwo Wi</w:t>
      </w:r>
      <w:r w:rsidR="00D262F7" w:rsidRPr="009200D5">
        <w:rPr>
          <w:rFonts w:ascii="Times New Roman" w:hAnsi="Times New Roman" w:cs="Times New Roman"/>
          <w:sz w:val="24"/>
          <w:szCs w:val="24"/>
        </w:rPr>
        <w:t>erzbiczany 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D262F7" w:rsidRPr="009200D5">
        <w:rPr>
          <w:rFonts w:ascii="Times New Roman" w:hAnsi="Times New Roman" w:cs="Times New Roman"/>
          <w:sz w:val="24"/>
          <w:szCs w:val="24"/>
        </w:rPr>
        <w:t xml:space="preserve">zakup </w:t>
      </w:r>
      <w:r w:rsidRPr="009200D5">
        <w:rPr>
          <w:rFonts w:ascii="Times New Roman" w:hAnsi="Times New Roman" w:cs="Times New Roman"/>
          <w:sz w:val="24"/>
          <w:szCs w:val="24"/>
        </w:rPr>
        <w:t>wiaty przystankowej</w:t>
      </w:r>
      <w:r w:rsidR="00D262F7" w:rsidRPr="009200D5">
        <w:rPr>
          <w:rFonts w:ascii="Times New Roman" w:hAnsi="Times New Roman" w:cs="Times New Roman"/>
          <w:sz w:val="24"/>
          <w:szCs w:val="24"/>
        </w:rPr>
        <w:t xml:space="preserve"> 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D262F7" w:rsidRPr="009200D5">
        <w:rPr>
          <w:rFonts w:ascii="Times New Roman" w:hAnsi="Times New Roman" w:cs="Times New Roman"/>
          <w:sz w:val="24"/>
          <w:szCs w:val="24"/>
        </w:rPr>
        <w:t xml:space="preserve">2.500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  <w:r w:rsidR="00D262F7" w:rsidRPr="009200D5">
        <w:rPr>
          <w:rFonts w:ascii="Times New Roman" w:hAnsi="Times New Roman" w:cs="Times New Roman"/>
          <w:sz w:val="24"/>
          <w:szCs w:val="24"/>
        </w:rPr>
        <w:t>.</w:t>
      </w:r>
    </w:p>
    <w:p w:rsidR="00D262F7" w:rsidRPr="009200D5" w:rsidRDefault="004B11ED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wydatki bieżące planowana kwota na rok 2011 jest niższa niż w roku 2010, w roku 2010 ok. 400 tys. zł. zostało wydatkowane na akcję zima w roku 2011 na ten cel planuje się 100 tys. zł.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D262F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Na wydatki inwestycyjne zaplanowano kwotę </w:t>
      </w:r>
      <w:r w:rsidR="00442A6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42A6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00.000 zł z przeznaczeniem na </w:t>
      </w:r>
      <w:r w:rsidR="00D6163E" w:rsidRPr="009200D5">
        <w:rPr>
          <w:rFonts w:ascii="Times New Roman" w:hAnsi="Times New Roman" w:cs="Times New Roman"/>
          <w:b/>
          <w:bCs/>
          <w:sz w:val="24"/>
          <w:szCs w:val="24"/>
        </w:rPr>
        <w:t>zadani</w:t>
      </w:r>
      <w:r w:rsidR="00442A67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6163E"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068F" w:rsidRPr="009200D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2068F" w:rsidRPr="00C964D1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80E" w:rsidRPr="00C964D1" w:rsidRDefault="00AB580E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4D1">
        <w:rPr>
          <w:rFonts w:ascii="Times New Roman" w:hAnsi="Times New Roman" w:cs="Times New Roman"/>
          <w:sz w:val="24"/>
          <w:szCs w:val="24"/>
        </w:rPr>
        <w:t>- Budowa drogi Lipie – Perkowo – 450.000 zł,</w:t>
      </w:r>
    </w:p>
    <w:p w:rsidR="00AB580E" w:rsidRPr="00C964D1" w:rsidRDefault="00A2495F" w:rsidP="00AB580E">
      <w:pPr>
        <w:pStyle w:val="Tekstpodstawowy"/>
        <w:jc w:val="both"/>
      </w:pPr>
      <w:r>
        <w:t xml:space="preserve">- </w:t>
      </w:r>
      <w:r w:rsidR="00AB580E" w:rsidRPr="00C964D1">
        <w:t xml:space="preserve">Dokumentacja techniczna budowy ścieżki rowerowej do miejscowości Ostrowo, Lipie, Chrząstowo z drogą – </w:t>
      </w:r>
      <w:r w:rsidR="00C964D1" w:rsidRPr="00C964D1">
        <w:t>15</w:t>
      </w:r>
      <w:r w:rsidR="00AB580E" w:rsidRPr="00C964D1">
        <w:t>0.000 zł,</w:t>
      </w:r>
    </w:p>
    <w:p w:rsidR="00AB580E" w:rsidRPr="00C964D1" w:rsidRDefault="00AB580E" w:rsidP="00AB580E">
      <w:pPr>
        <w:pStyle w:val="Tekstpodstawowy"/>
        <w:jc w:val="both"/>
      </w:pPr>
      <w:r w:rsidRPr="00C964D1">
        <w:t xml:space="preserve">- Modernizacja ulic </w:t>
      </w:r>
      <w:proofErr w:type="spellStart"/>
      <w:r w:rsidRPr="00C964D1">
        <w:t>Pająkowskiego</w:t>
      </w:r>
      <w:proofErr w:type="spellEnd"/>
      <w:r w:rsidRPr="00C964D1">
        <w:t xml:space="preserve"> i 700 </w:t>
      </w:r>
      <w:proofErr w:type="spellStart"/>
      <w:r w:rsidRPr="00C964D1">
        <w:t>lecia</w:t>
      </w:r>
      <w:proofErr w:type="spellEnd"/>
      <w:r w:rsidR="00C964D1" w:rsidRPr="00C964D1">
        <w:t xml:space="preserve"> – 700.000 zł, </w:t>
      </w:r>
    </w:p>
    <w:p w:rsidR="00AB580E" w:rsidRPr="00C964D1" w:rsidRDefault="00AB580E" w:rsidP="00AB580E">
      <w:pPr>
        <w:pStyle w:val="Tekstpodstawowy"/>
        <w:jc w:val="both"/>
      </w:pPr>
      <w:r w:rsidRPr="00C964D1">
        <w:t>- Modernizacja drogi w Żyrosławicach</w:t>
      </w:r>
      <w:r w:rsidR="00C964D1" w:rsidRPr="00C964D1">
        <w:t>- 100.000 zł,</w:t>
      </w:r>
    </w:p>
    <w:p w:rsidR="00D6163E" w:rsidRPr="00C964D1" w:rsidRDefault="0022068F" w:rsidP="00C964D1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4D1">
        <w:rPr>
          <w:rFonts w:ascii="Times New Roman" w:hAnsi="Times New Roman" w:cs="Times New Roman"/>
          <w:sz w:val="24"/>
          <w:szCs w:val="24"/>
        </w:rPr>
        <w:t>- Modernizacja nawierzchni ulic Dworcowej, Sobieskiego, Zamkowej, Kościelnej, podgórnej i Rynku wraz z przebudową kanalizacji ogólnospławnej przy jednoczesnej wymianie infrastruktury podziemnej.</w:t>
      </w:r>
      <w:r w:rsidR="00C964D1">
        <w:rPr>
          <w:rFonts w:ascii="Times New Roman" w:hAnsi="Times New Roman" w:cs="Times New Roman"/>
          <w:sz w:val="24"/>
          <w:szCs w:val="24"/>
        </w:rPr>
        <w:t xml:space="preserve"> </w:t>
      </w:r>
      <w:r w:rsidRPr="00C964D1">
        <w:rPr>
          <w:rFonts w:ascii="Times New Roman" w:hAnsi="Times New Roman" w:cs="Times New Roman"/>
          <w:sz w:val="24"/>
          <w:szCs w:val="24"/>
        </w:rPr>
        <w:t>Planowane środki własne na rok 201</w:t>
      </w:r>
      <w:r w:rsidR="00D6163E" w:rsidRPr="00C964D1">
        <w:rPr>
          <w:rFonts w:ascii="Times New Roman" w:hAnsi="Times New Roman" w:cs="Times New Roman"/>
          <w:sz w:val="24"/>
          <w:szCs w:val="24"/>
        </w:rPr>
        <w:t>1</w:t>
      </w:r>
      <w:r w:rsidRPr="00C964D1">
        <w:rPr>
          <w:rFonts w:ascii="Times New Roman" w:hAnsi="Times New Roman" w:cs="Times New Roman"/>
          <w:sz w:val="24"/>
          <w:szCs w:val="24"/>
        </w:rPr>
        <w:t xml:space="preserve"> wynoszą </w:t>
      </w:r>
      <w:r w:rsidR="00D6163E" w:rsidRPr="00C964D1">
        <w:rPr>
          <w:rFonts w:ascii="Times New Roman" w:hAnsi="Times New Roman" w:cs="Times New Roman"/>
          <w:sz w:val="24"/>
          <w:szCs w:val="24"/>
        </w:rPr>
        <w:t>1.</w:t>
      </w:r>
      <w:r w:rsidR="00442A67" w:rsidRPr="00C964D1">
        <w:rPr>
          <w:rFonts w:ascii="Times New Roman" w:hAnsi="Times New Roman" w:cs="Times New Roman"/>
          <w:sz w:val="24"/>
          <w:szCs w:val="24"/>
        </w:rPr>
        <w:t>6</w:t>
      </w:r>
      <w:r w:rsidRPr="00C964D1">
        <w:rPr>
          <w:rFonts w:ascii="Times New Roman" w:hAnsi="Times New Roman" w:cs="Times New Roman"/>
          <w:sz w:val="24"/>
          <w:szCs w:val="24"/>
        </w:rPr>
        <w:t>00.000 zł</w:t>
      </w:r>
      <w:r w:rsidR="00D6163E" w:rsidRPr="00C964D1">
        <w:rPr>
          <w:rFonts w:ascii="Times New Roman" w:hAnsi="Times New Roman" w:cs="Times New Roman"/>
          <w:sz w:val="24"/>
          <w:szCs w:val="24"/>
        </w:rPr>
        <w:t xml:space="preserve"> na wykup wierzytelno</w:t>
      </w:r>
      <w:r w:rsidRPr="00C964D1">
        <w:rPr>
          <w:rFonts w:ascii="Times New Roman" w:hAnsi="Times New Roman" w:cs="Times New Roman"/>
          <w:sz w:val="24"/>
          <w:szCs w:val="24"/>
        </w:rPr>
        <w:t>ści oraz odsetki.</w:t>
      </w:r>
      <w:r w:rsidR="00D6163E" w:rsidRPr="00C964D1">
        <w:rPr>
          <w:rFonts w:ascii="Times New Roman" w:hAnsi="Times New Roman" w:cs="Times New Roman"/>
          <w:sz w:val="24"/>
          <w:szCs w:val="24"/>
        </w:rPr>
        <w:t xml:space="preserve"> Inwestycja realizowana w latach 2007 – 2009 z finansowaniem poprzez wykup wierzytelności na okres 10 lat tj. do 2020 r.  </w:t>
      </w:r>
    </w:p>
    <w:p w:rsidR="00955C48" w:rsidRPr="009200D5" w:rsidRDefault="00955C48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DZIAŁ  700  GOSPODARKA   MIESZKANIOWA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70005 </w:t>
      </w:r>
      <w:r w:rsidRPr="009200D5">
        <w:rPr>
          <w:rFonts w:ascii="Times New Roman" w:hAnsi="Times New Roman" w:cs="Times New Roman"/>
          <w:sz w:val="24"/>
          <w:szCs w:val="24"/>
        </w:rPr>
        <w:t xml:space="preserve">planuje się dochody na łączną kwotę </w:t>
      </w:r>
      <w:r w:rsidR="00955C48"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2.967.114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9200D5">
        <w:rPr>
          <w:rFonts w:ascii="Times New Roman" w:hAnsi="Times New Roman" w:cs="Times New Roman"/>
          <w:sz w:val="24"/>
          <w:szCs w:val="24"/>
        </w:rPr>
        <w:t xml:space="preserve"> na co winno się złożyć: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wpłaty z tyt. przekształcenia wieczystego użytkowania gruntów w prawo własności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955C48" w:rsidRPr="009200D5">
        <w:rPr>
          <w:rFonts w:ascii="Times New Roman" w:hAnsi="Times New Roman" w:cs="Times New Roman"/>
          <w:sz w:val="24"/>
          <w:szCs w:val="24"/>
        </w:rPr>
        <w:t>5</w:t>
      </w:r>
      <w:r w:rsidRPr="009200D5">
        <w:rPr>
          <w:rFonts w:ascii="Times New Roman" w:hAnsi="Times New Roman" w:cs="Times New Roman"/>
          <w:sz w:val="24"/>
          <w:szCs w:val="24"/>
        </w:rPr>
        <w:t>.000 zł.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wpłaty z tyt. użytkowania wieczystego użytkowania gruntu - 30.000 zł.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wpłaty z tyt. najmu i dzierżawy</w:t>
      </w:r>
      <w:r w:rsidR="0022197B">
        <w:rPr>
          <w:rFonts w:ascii="Times New Roman" w:hAnsi="Times New Roman" w:cs="Times New Roman"/>
          <w:sz w:val="24"/>
          <w:szCs w:val="24"/>
        </w:rPr>
        <w:t xml:space="preserve"> - 550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zł. w tym kwota </w:t>
      </w:r>
      <w:r w:rsidR="0022197B">
        <w:rPr>
          <w:rFonts w:ascii="Times New Roman" w:hAnsi="Times New Roman" w:cs="Times New Roman"/>
          <w:sz w:val="24"/>
          <w:szCs w:val="24"/>
        </w:rPr>
        <w:t>50</w:t>
      </w:r>
      <w:r w:rsidR="00757F85" w:rsidRPr="009200D5">
        <w:rPr>
          <w:rFonts w:ascii="Times New Roman" w:hAnsi="Times New Roman" w:cs="Times New Roman"/>
          <w:sz w:val="24"/>
          <w:szCs w:val="24"/>
        </w:rPr>
        <w:t>0</w:t>
      </w:r>
      <w:r w:rsidRPr="009200D5">
        <w:rPr>
          <w:rFonts w:ascii="Times New Roman" w:hAnsi="Times New Roman" w:cs="Times New Roman"/>
          <w:sz w:val="24"/>
          <w:szCs w:val="24"/>
        </w:rPr>
        <w:t>.</w:t>
      </w:r>
      <w:r w:rsidR="00757F85" w:rsidRPr="009200D5">
        <w:rPr>
          <w:rFonts w:ascii="Times New Roman" w:hAnsi="Times New Roman" w:cs="Times New Roman"/>
          <w:sz w:val="24"/>
          <w:szCs w:val="24"/>
        </w:rPr>
        <w:t xml:space="preserve">000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stanowi wpłaty z tytułu najmu mieszkań komunalnych,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wpływy z ró</w:t>
      </w:r>
      <w:r w:rsidR="00757F85" w:rsidRPr="009200D5">
        <w:rPr>
          <w:rFonts w:ascii="Times New Roman" w:hAnsi="Times New Roman" w:cs="Times New Roman"/>
          <w:sz w:val="24"/>
          <w:szCs w:val="24"/>
        </w:rPr>
        <w:t>ż</w:t>
      </w:r>
      <w:r w:rsidRPr="009200D5">
        <w:rPr>
          <w:rFonts w:ascii="Times New Roman" w:hAnsi="Times New Roman" w:cs="Times New Roman"/>
          <w:sz w:val="24"/>
          <w:szCs w:val="24"/>
        </w:rPr>
        <w:t xml:space="preserve">nych opłat </w:t>
      </w:r>
      <w:r w:rsidR="00757F85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22197B">
        <w:rPr>
          <w:rFonts w:ascii="Times New Roman" w:hAnsi="Times New Roman" w:cs="Times New Roman"/>
          <w:sz w:val="24"/>
          <w:szCs w:val="24"/>
        </w:rPr>
        <w:t>500</w:t>
      </w:r>
      <w:r w:rsidR="00757F85" w:rsidRPr="009200D5">
        <w:rPr>
          <w:rFonts w:ascii="Times New Roman" w:hAnsi="Times New Roman" w:cs="Times New Roman"/>
          <w:sz w:val="24"/>
          <w:szCs w:val="24"/>
        </w:rPr>
        <w:t xml:space="preserve">.000 zł  </w:t>
      </w:r>
      <w:r w:rsidRPr="009200D5">
        <w:rPr>
          <w:rFonts w:ascii="Times New Roman" w:hAnsi="Times New Roman" w:cs="Times New Roman"/>
          <w:sz w:val="24"/>
          <w:szCs w:val="24"/>
        </w:rPr>
        <w:t xml:space="preserve">(opłaty za media od lokali komunalnych - </w:t>
      </w:r>
      <w:r w:rsidR="00757F85" w:rsidRPr="009200D5">
        <w:rPr>
          <w:rFonts w:ascii="Times New Roman" w:hAnsi="Times New Roman" w:cs="Times New Roman"/>
          <w:sz w:val="24"/>
          <w:szCs w:val="24"/>
        </w:rPr>
        <w:t>4</w:t>
      </w:r>
      <w:r w:rsidR="0022197B">
        <w:rPr>
          <w:rFonts w:ascii="Times New Roman" w:hAnsi="Times New Roman" w:cs="Times New Roman"/>
          <w:sz w:val="24"/>
          <w:szCs w:val="24"/>
        </w:rPr>
        <w:t>90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zł. oraz opłata </w:t>
      </w:r>
      <w:proofErr w:type="spellStart"/>
      <w:r w:rsidRPr="009200D5">
        <w:rPr>
          <w:rFonts w:ascii="Times New Roman" w:hAnsi="Times New Roman" w:cs="Times New Roman"/>
          <w:sz w:val="24"/>
          <w:szCs w:val="24"/>
        </w:rPr>
        <w:t>adiacencka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 xml:space="preserve"> -</w:t>
      </w:r>
      <w:r w:rsidR="00757F85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22197B">
        <w:rPr>
          <w:rFonts w:ascii="Times New Roman" w:hAnsi="Times New Roman" w:cs="Times New Roman"/>
          <w:sz w:val="24"/>
          <w:szCs w:val="24"/>
        </w:rPr>
        <w:t>10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zł) 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odsetki od nieterminowych wpłat                                                </w:t>
      </w:r>
      <w:r w:rsidR="00757F85" w:rsidRPr="009200D5">
        <w:rPr>
          <w:rFonts w:ascii="Times New Roman" w:hAnsi="Times New Roman" w:cs="Times New Roman"/>
          <w:sz w:val="24"/>
          <w:szCs w:val="24"/>
        </w:rPr>
        <w:t>1</w:t>
      </w:r>
      <w:r w:rsidRPr="009200D5">
        <w:rPr>
          <w:rFonts w:ascii="Times New Roman" w:hAnsi="Times New Roman" w:cs="Times New Roman"/>
          <w:sz w:val="24"/>
          <w:szCs w:val="24"/>
        </w:rPr>
        <w:t>.000 zł.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wpływy z różnych dochodów                                                      1.000 zł.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wpływy ze sprzedaży składników majątkowych                  </w:t>
      </w:r>
      <w:r w:rsidR="00A2495F">
        <w:rPr>
          <w:rFonts w:ascii="Times New Roman" w:hAnsi="Times New Roman" w:cs="Times New Roman"/>
          <w:sz w:val="24"/>
          <w:szCs w:val="24"/>
        </w:rPr>
        <w:t>1</w:t>
      </w:r>
      <w:r w:rsidR="00757F85" w:rsidRPr="009200D5">
        <w:rPr>
          <w:rFonts w:ascii="Times New Roman" w:hAnsi="Times New Roman" w:cs="Times New Roman"/>
          <w:sz w:val="24"/>
          <w:szCs w:val="24"/>
        </w:rPr>
        <w:t>.</w:t>
      </w:r>
      <w:r w:rsidR="00A2495F">
        <w:rPr>
          <w:rFonts w:ascii="Times New Roman" w:hAnsi="Times New Roman" w:cs="Times New Roman"/>
          <w:sz w:val="24"/>
          <w:szCs w:val="24"/>
        </w:rPr>
        <w:t>88</w:t>
      </w:r>
      <w:r w:rsidR="00757F85" w:rsidRPr="009200D5">
        <w:rPr>
          <w:rFonts w:ascii="Times New Roman" w:hAnsi="Times New Roman" w:cs="Times New Roman"/>
          <w:sz w:val="24"/>
          <w:szCs w:val="24"/>
        </w:rPr>
        <w:t>0.114 zł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    w  tym:   </w:t>
      </w:r>
    </w:p>
    <w:p w:rsidR="0022068F" w:rsidRPr="009200D5" w:rsidRDefault="00B74734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lokale mieszkalne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93AFB" w:rsidRPr="009200D5">
        <w:rPr>
          <w:rFonts w:ascii="Times New Roman" w:hAnsi="Times New Roman" w:cs="Times New Roman"/>
          <w:sz w:val="24"/>
          <w:szCs w:val="24"/>
        </w:rPr>
        <w:t xml:space="preserve"> 50</w:t>
      </w:r>
      <w:r w:rsidR="0022068F" w:rsidRPr="009200D5">
        <w:rPr>
          <w:rFonts w:ascii="Times New Roman" w:hAnsi="Times New Roman" w:cs="Times New Roman"/>
          <w:sz w:val="24"/>
          <w:szCs w:val="24"/>
        </w:rPr>
        <w:t>.</w:t>
      </w:r>
      <w:r w:rsidR="00E93AFB" w:rsidRPr="009200D5">
        <w:rPr>
          <w:rFonts w:ascii="Times New Roman" w:hAnsi="Times New Roman" w:cs="Times New Roman"/>
          <w:sz w:val="24"/>
          <w:szCs w:val="24"/>
        </w:rPr>
        <w:t>114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 zł                  </w:t>
      </w:r>
    </w:p>
    <w:p w:rsidR="0022068F" w:rsidRPr="009200D5" w:rsidRDefault="00B74734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grunty </w:t>
      </w:r>
      <w:r w:rsidR="0022068F" w:rsidRPr="009200D5">
        <w:rPr>
          <w:rFonts w:ascii="Times New Roman" w:hAnsi="Times New Roman" w:cs="Times New Roman"/>
          <w:sz w:val="24"/>
          <w:szCs w:val="24"/>
        </w:rPr>
        <w:tab/>
      </w:r>
      <w:r w:rsidR="0022068F" w:rsidRPr="009200D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2068F" w:rsidRPr="009200D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2068F" w:rsidRPr="009200D5">
        <w:rPr>
          <w:rFonts w:ascii="Times New Roman" w:hAnsi="Times New Roman" w:cs="Times New Roman"/>
          <w:sz w:val="24"/>
          <w:szCs w:val="24"/>
        </w:rPr>
        <w:tab/>
      </w:r>
      <w:r w:rsidR="00A2495F">
        <w:rPr>
          <w:rFonts w:ascii="Times New Roman" w:hAnsi="Times New Roman" w:cs="Times New Roman"/>
          <w:sz w:val="24"/>
          <w:szCs w:val="24"/>
        </w:rPr>
        <w:t>1</w:t>
      </w:r>
      <w:r w:rsidR="0022068F" w:rsidRPr="009200D5">
        <w:rPr>
          <w:rFonts w:ascii="Times New Roman" w:hAnsi="Times New Roman" w:cs="Times New Roman"/>
          <w:sz w:val="24"/>
          <w:szCs w:val="24"/>
        </w:rPr>
        <w:t>.</w:t>
      </w:r>
      <w:r w:rsidR="00A2495F">
        <w:rPr>
          <w:rFonts w:ascii="Times New Roman" w:hAnsi="Times New Roman" w:cs="Times New Roman"/>
          <w:sz w:val="24"/>
          <w:szCs w:val="24"/>
        </w:rPr>
        <w:t>8</w:t>
      </w:r>
      <w:r w:rsidR="00E93AFB" w:rsidRPr="009200D5">
        <w:rPr>
          <w:rFonts w:ascii="Times New Roman" w:hAnsi="Times New Roman" w:cs="Times New Roman"/>
          <w:sz w:val="24"/>
          <w:szCs w:val="24"/>
        </w:rPr>
        <w:t>80.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000 zł. </w:t>
      </w:r>
    </w:p>
    <w:p w:rsidR="00ED6047" w:rsidRPr="009200D5" w:rsidRDefault="00ED604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ED604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Planowana kwota </w:t>
      </w:r>
      <w:r w:rsidR="00B6294B">
        <w:rPr>
          <w:rFonts w:ascii="Times New Roman" w:hAnsi="Times New Roman" w:cs="Times New Roman"/>
          <w:sz w:val="24"/>
          <w:szCs w:val="24"/>
        </w:rPr>
        <w:t>1</w:t>
      </w:r>
      <w:r w:rsidRPr="009200D5">
        <w:rPr>
          <w:rFonts w:ascii="Times New Roman" w:hAnsi="Times New Roman" w:cs="Times New Roman"/>
          <w:sz w:val="24"/>
          <w:szCs w:val="24"/>
        </w:rPr>
        <w:t>.</w:t>
      </w:r>
      <w:r w:rsidR="00B6294B">
        <w:rPr>
          <w:rFonts w:ascii="Times New Roman" w:hAnsi="Times New Roman" w:cs="Times New Roman"/>
          <w:sz w:val="24"/>
          <w:szCs w:val="24"/>
        </w:rPr>
        <w:t>8</w:t>
      </w:r>
      <w:r w:rsidRPr="009200D5">
        <w:rPr>
          <w:rFonts w:ascii="Times New Roman" w:hAnsi="Times New Roman" w:cs="Times New Roman"/>
          <w:sz w:val="24"/>
          <w:szCs w:val="24"/>
        </w:rPr>
        <w:t xml:space="preserve">80.000 zł została przewidziana ze sprzedaży gruntów m.in. przy ulicy </w:t>
      </w:r>
      <w:proofErr w:type="spellStart"/>
      <w:r w:rsidRPr="009200D5">
        <w:rPr>
          <w:rFonts w:ascii="Times New Roman" w:hAnsi="Times New Roman" w:cs="Times New Roman"/>
          <w:sz w:val="24"/>
          <w:szCs w:val="24"/>
        </w:rPr>
        <w:t>Zajeziernej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 xml:space="preserve">, Toruńskiej, w Dąblinie i Gąskach. </w:t>
      </w:r>
    </w:p>
    <w:p w:rsidR="0022068F" w:rsidRDefault="006C4041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Planowana kwota dochodów na 2011 rok jest dużo niższa niż w roku poprzednim, gdyż zaplanowano mniej do sprzedaży niż w 2010 r.  </w:t>
      </w:r>
    </w:p>
    <w:p w:rsidR="006C4041" w:rsidRPr="009200D5" w:rsidRDefault="006C4041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Planowane wydatki </w:t>
      </w:r>
      <w:r w:rsidR="00ED6047" w:rsidRPr="009200D5">
        <w:rPr>
          <w:rFonts w:ascii="Times New Roman" w:hAnsi="Times New Roman" w:cs="Times New Roman"/>
          <w:b/>
          <w:bCs/>
          <w:sz w:val="24"/>
          <w:szCs w:val="24"/>
        </w:rPr>
        <w:t>w tym rozdziale stanowią kwotę 1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D6047" w:rsidRPr="009200D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C6A1C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ED6047" w:rsidRPr="009200D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A1C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ED6047"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82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9200D5">
        <w:rPr>
          <w:rFonts w:ascii="Times New Roman" w:hAnsi="Times New Roman" w:cs="Times New Roman"/>
          <w:sz w:val="24"/>
          <w:szCs w:val="24"/>
        </w:rPr>
        <w:t>, które w wysokości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1</w:t>
      </w:r>
      <w:r w:rsidR="00ED6047" w:rsidRPr="009200D5">
        <w:rPr>
          <w:rFonts w:ascii="Times New Roman" w:hAnsi="Times New Roman" w:cs="Times New Roman"/>
          <w:sz w:val="24"/>
          <w:szCs w:val="24"/>
        </w:rPr>
        <w:t>0</w:t>
      </w:r>
      <w:r w:rsidRPr="009200D5">
        <w:rPr>
          <w:rFonts w:ascii="Times New Roman" w:hAnsi="Times New Roman" w:cs="Times New Roman"/>
          <w:sz w:val="24"/>
          <w:szCs w:val="24"/>
        </w:rPr>
        <w:t>0.000 zł</w:t>
      </w:r>
      <w:r w:rsidR="00ED6047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>przeznaczone będą na pokrycie kosztów wyceny nieruchomości, podziały geodezyjne, ogłoszenia w prasie, wyceny rzeczoznawców</w:t>
      </w:r>
      <w:r w:rsidR="007B6EF0" w:rsidRPr="009200D5">
        <w:rPr>
          <w:rFonts w:ascii="Times New Roman" w:hAnsi="Times New Roman" w:cs="Times New Roman"/>
          <w:sz w:val="24"/>
          <w:szCs w:val="24"/>
        </w:rPr>
        <w:t xml:space="preserve">; podatek </w:t>
      </w:r>
      <w:proofErr w:type="spellStart"/>
      <w:r w:rsidR="007B6EF0" w:rsidRPr="009200D5">
        <w:rPr>
          <w:rFonts w:ascii="Times New Roman" w:hAnsi="Times New Roman" w:cs="Times New Roman"/>
          <w:sz w:val="24"/>
          <w:szCs w:val="24"/>
        </w:rPr>
        <w:t>Vat</w:t>
      </w:r>
      <w:proofErr w:type="spellEnd"/>
      <w:r w:rsidR="007B6EF0" w:rsidRPr="009200D5">
        <w:rPr>
          <w:rFonts w:ascii="Times New Roman" w:hAnsi="Times New Roman" w:cs="Times New Roman"/>
          <w:sz w:val="24"/>
          <w:szCs w:val="24"/>
        </w:rPr>
        <w:t xml:space="preserve"> 50.000 zł oraz opłaty za postępowania sądowe 20.000 zł. </w:t>
      </w:r>
    </w:p>
    <w:p w:rsidR="00ED6047" w:rsidRPr="009200D5" w:rsidRDefault="00ED604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047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Na wydatki dot. administrowania lokalami komunalnymi zaplanowano łącznie kwotę </w:t>
      </w:r>
      <w:r w:rsidR="007B6EF0" w:rsidRPr="009200D5">
        <w:rPr>
          <w:rFonts w:ascii="Times New Roman" w:hAnsi="Times New Roman" w:cs="Times New Roman"/>
          <w:sz w:val="24"/>
          <w:szCs w:val="24"/>
        </w:rPr>
        <w:t xml:space="preserve">956.582 </w:t>
      </w:r>
      <w:r w:rsidRPr="009200D5">
        <w:rPr>
          <w:rFonts w:ascii="Times New Roman" w:hAnsi="Times New Roman" w:cs="Times New Roman"/>
          <w:sz w:val="24"/>
          <w:szCs w:val="24"/>
        </w:rPr>
        <w:t>zł z tego</w:t>
      </w:r>
      <w:r w:rsidR="00ED6047" w:rsidRPr="009200D5">
        <w:rPr>
          <w:rFonts w:ascii="Times New Roman" w:hAnsi="Times New Roman" w:cs="Times New Roman"/>
          <w:sz w:val="24"/>
          <w:szCs w:val="24"/>
        </w:rPr>
        <w:t>:</w:t>
      </w:r>
    </w:p>
    <w:p w:rsidR="00ED6047" w:rsidRPr="009200D5" w:rsidRDefault="00ED604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</w:t>
      </w:r>
      <w:r w:rsidR="0022068F" w:rsidRPr="009200D5">
        <w:rPr>
          <w:rFonts w:ascii="Times New Roman" w:hAnsi="Times New Roman" w:cs="Times New Roman"/>
          <w:sz w:val="24"/>
          <w:szCs w:val="24"/>
        </w:rPr>
        <w:t>na opłaty za administrowanie kwotę 204.5</w:t>
      </w:r>
      <w:r w:rsidRPr="009200D5">
        <w:rPr>
          <w:rFonts w:ascii="Times New Roman" w:hAnsi="Times New Roman" w:cs="Times New Roman"/>
          <w:sz w:val="24"/>
          <w:szCs w:val="24"/>
        </w:rPr>
        <w:t>82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 zł, </w:t>
      </w:r>
    </w:p>
    <w:p w:rsidR="007B6EF0" w:rsidRPr="009200D5" w:rsidRDefault="007B6EF0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zakup usług pozostałych w tym wywóz nieczystości stałych – 180.000 zł.</w:t>
      </w:r>
    </w:p>
    <w:p w:rsidR="007B6EF0" w:rsidRPr="009200D5" w:rsidRDefault="00ED604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</w:t>
      </w:r>
      <w:r w:rsidR="007B6EF0" w:rsidRPr="009200D5">
        <w:rPr>
          <w:rFonts w:ascii="Times New Roman" w:hAnsi="Times New Roman" w:cs="Times New Roman"/>
          <w:sz w:val="24"/>
          <w:szCs w:val="24"/>
        </w:rPr>
        <w:t xml:space="preserve">koszty centralnego ogrzewania oraz inne opłaty  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- </w:t>
      </w:r>
      <w:r w:rsidR="007B6EF0" w:rsidRPr="009200D5">
        <w:rPr>
          <w:rFonts w:ascii="Times New Roman" w:hAnsi="Times New Roman" w:cs="Times New Roman"/>
          <w:sz w:val="24"/>
          <w:szCs w:val="24"/>
        </w:rPr>
        <w:t xml:space="preserve">245.500 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zł, </w:t>
      </w:r>
    </w:p>
    <w:p w:rsidR="007B6EF0" w:rsidRDefault="007B6EF0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zakup usług remontowych 326.500 zł w tym remonty bieżące i fundusz remontowy 226.500 zł oraz na niezbędne remonty mieszkań komunalnych 100.000 zł</w:t>
      </w:r>
      <w:r w:rsidR="009C6A1C">
        <w:rPr>
          <w:rFonts w:ascii="Times New Roman" w:hAnsi="Times New Roman" w:cs="Times New Roman"/>
          <w:sz w:val="24"/>
          <w:szCs w:val="24"/>
        </w:rPr>
        <w:t>,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6A1C" w:rsidRPr="009200D5" w:rsidRDefault="009C6A1C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ubezpieczenie – 900 zł.</w:t>
      </w:r>
    </w:p>
    <w:p w:rsidR="007B6EF0" w:rsidRDefault="008F31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 rozdziale tym planowane wydatki bieżące kształtują się na tym samym poziomie co w roku 2010, mniejsza kwota wydatków została zaplanowana na podatek </w:t>
      </w:r>
      <w:proofErr w:type="spellStart"/>
      <w:r>
        <w:rPr>
          <w:rFonts w:ascii="Times New Roman" w:hAnsi="Times New Roman" w:cs="Times New Roman"/>
          <w:sz w:val="24"/>
          <w:szCs w:val="24"/>
        </w:rPr>
        <w:t>Vat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 związku z planowanymi mniejszymi sprzedażami.  </w:t>
      </w:r>
    </w:p>
    <w:p w:rsidR="008F318F" w:rsidRDefault="008F31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18F" w:rsidRPr="009200D5" w:rsidRDefault="008F31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70095</w:t>
      </w:r>
      <w:r w:rsidRPr="009200D5">
        <w:rPr>
          <w:rFonts w:ascii="Times New Roman" w:hAnsi="Times New Roman" w:cs="Times New Roman"/>
          <w:sz w:val="24"/>
          <w:szCs w:val="24"/>
        </w:rPr>
        <w:t xml:space="preserve"> planuje się wydatki w kwocie 1.</w:t>
      </w:r>
      <w:r w:rsidR="00444249">
        <w:rPr>
          <w:rFonts w:ascii="Times New Roman" w:hAnsi="Times New Roman" w:cs="Times New Roman"/>
          <w:sz w:val="24"/>
          <w:szCs w:val="24"/>
        </w:rPr>
        <w:t xml:space="preserve">412.027 </w:t>
      </w:r>
      <w:r w:rsidRPr="009200D5">
        <w:rPr>
          <w:rFonts w:ascii="Times New Roman" w:hAnsi="Times New Roman" w:cs="Times New Roman"/>
          <w:sz w:val="24"/>
          <w:szCs w:val="24"/>
        </w:rPr>
        <w:t>zł z tego na wydatki inwestycyjne 1.</w:t>
      </w:r>
      <w:r w:rsidR="00444249">
        <w:rPr>
          <w:rFonts w:ascii="Times New Roman" w:hAnsi="Times New Roman" w:cs="Times New Roman"/>
          <w:sz w:val="24"/>
          <w:szCs w:val="24"/>
        </w:rPr>
        <w:t xml:space="preserve">392.027 </w:t>
      </w:r>
      <w:r w:rsidRPr="009200D5">
        <w:rPr>
          <w:rFonts w:ascii="Times New Roman" w:hAnsi="Times New Roman" w:cs="Times New Roman"/>
          <w:sz w:val="24"/>
          <w:szCs w:val="24"/>
        </w:rPr>
        <w:t>zł. na: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budowa budynku socjalnego w </w:t>
      </w:r>
      <w:proofErr w:type="spellStart"/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Walcerzewicach</w:t>
      </w:r>
      <w:proofErr w:type="spellEnd"/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- </w:t>
      </w:r>
      <w:r w:rsidRPr="009200D5">
        <w:rPr>
          <w:rFonts w:ascii="Times New Roman" w:hAnsi="Times New Roman" w:cs="Times New Roman"/>
          <w:sz w:val="24"/>
          <w:szCs w:val="24"/>
        </w:rPr>
        <w:t>na to zadanie planuje się kwotę 1.</w:t>
      </w:r>
      <w:r w:rsidR="00444249">
        <w:rPr>
          <w:rFonts w:ascii="Times New Roman" w:hAnsi="Times New Roman" w:cs="Times New Roman"/>
          <w:sz w:val="24"/>
          <w:szCs w:val="24"/>
        </w:rPr>
        <w:t xml:space="preserve">392.027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z czego </w:t>
      </w:r>
      <w:r w:rsidR="007B6EF0" w:rsidRPr="009200D5">
        <w:rPr>
          <w:rFonts w:ascii="Times New Roman" w:hAnsi="Times New Roman" w:cs="Times New Roman"/>
          <w:sz w:val="24"/>
          <w:szCs w:val="24"/>
        </w:rPr>
        <w:t xml:space="preserve">17.230 </w:t>
      </w:r>
      <w:r w:rsidRPr="009200D5">
        <w:rPr>
          <w:rFonts w:ascii="Times New Roman" w:hAnsi="Times New Roman" w:cs="Times New Roman"/>
          <w:sz w:val="24"/>
          <w:szCs w:val="24"/>
        </w:rPr>
        <w:t>zł ze środków własnych</w:t>
      </w:r>
      <w:r w:rsidR="007B6EF0" w:rsidRPr="009200D5">
        <w:rPr>
          <w:rFonts w:ascii="Times New Roman" w:hAnsi="Times New Roman" w:cs="Times New Roman"/>
          <w:sz w:val="24"/>
          <w:szCs w:val="24"/>
        </w:rPr>
        <w:t>704</w:t>
      </w:r>
      <w:r w:rsidRPr="009200D5">
        <w:rPr>
          <w:rFonts w:ascii="Times New Roman" w:hAnsi="Times New Roman" w:cs="Times New Roman"/>
          <w:sz w:val="24"/>
          <w:szCs w:val="24"/>
        </w:rPr>
        <w:t>.000 zł z  kredytu</w:t>
      </w:r>
      <w:r w:rsidR="007B6EF0" w:rsidRPr="009200D5">
        <w:rPr>
          <w:rFonts w:ascii="Times New Roman" w:hAnsi="Times New Roman" w:cs="Times New Roman"/>
          <w:sz w:val="24"/>
          <w:szCs w:val="24"/>
        </w:rPr>
        <w:t xml:space="preserve"> oraz </w:t>
      </w:r>
      <w:r w:rsidR="00444249">
        <w:rPr>
          <w:rFonts w:ascii="Times New Roman" w:hAnsi="Times New Roman" w:cs="Times New Roman"/>
          <w:sz w:val="24"/>
          <w:szCs w:val="24"/>
        </w:rPr>
        <w:t xml:space="preserve">670.797 zł </w:t>
      </w:r>
      <w:r w:rsidR="007B6EF0" w:rsidRPr="009200D5">
        <w:rPr>
          <w:rFonts w:ascii="Times New Roman" w:hAnsi="Times New Roman" w:cs="Times New Roman"/>
          <w:sz w:val="24"/>
          <w:szCs w:val="24"/>
        </w:rPr>
        <w:t xml:space="preserve">z </w:t>
      </w:r>
      <w:r w:rsidRPr="009200D5">
        <w:rPr>
          <w:rFonts w:ascii="Times New Roman" w:hAnsi="Times New Roman" w:cs="Times New Roman"/>
          <w:sz w:val="24"/>
          <w:szCs w:val="24"/>
        </w:rPr>
        <w:t xml:space="preserve">dotacji </w:t>
      </w:r>
      <w:r w:rsidR="007B6EF0" w:rsidRPr="009200D5">
        <w:rPr>
          <w:rFonts w:ascii="Times New Roman" w:hAnsi="Times New Roman" w:cs="Times New Roman"/>
          <w:sz w:val="24"/>
          <w:szCs w:val="24"/>
        </w:rPr>
        <w:t xml:space="preserve">z Funduszu Dopłat </w:t>
      </w:r>
      <w:r w:rsidRPr="009200D5">
        <w:rPr>
          <w:rFonts w:ascii="Times New Roman" w:hAnsi="Times New Roman" w:cs="Times New Roman"/>
          <w:sz w:val="24"/>
          <w:szCs w:val="24"/>
        </w:rPr>
        <w:t>z Banku Gospodarstwa Krajowego</w:t>
      </w:r>
      <w:r w:rsidR="007B6EF0" w:rsidRPr="009200D5">
        <w:rPr>
          <w:rFonts w:ascii="Times New Roman" w:hAnsi="Times New Roman" w:cs="Times New Roman"/>
          <w:sz w:val="24"/>
          <w:szCs w:val="24"/>
        </w:rPr>
        <w:t xml:space="preserve">. Rozpoczęcie inwestycji nastąpiło w 2010 roku , a zakończenie przewiduje się w I półroczu 2011 roku. </w:t>
      </w:r>
      <w:r w:rsidR="001302B1" w:rsidRPr="009200D5">
        <w:rPr>
          <w:rFonts w:ascii="Times New Roman" w:hAnsi="Times New Roman" w:cs="Times New Roman"/>
          <w:sz w:val="24"/>
          <w:szCs w:val="24"/>
        </w:rPr>
        <w:t>Całkowity ko</w:t>
      </w:r>
      <w:r w:rsidR="00985856">
        <w:rPr>
          <w:rFonts w:ascii="Times New Roman" w:hAnsi="Times New Roman" w:cs="Times New Roman"/>
          <w:sz w:val="24"/>
          <w:szCs w:val="24"/>
        </w:rPr>
        <w:t xml:space="preserve">szt inwestycji wyniesie 1.979.000 </w:t>
      </w:r>
      <w:r w:rsidR="008F318F">
        <w:rPr>
          <w:rFonts w:ascii="Times New Roman" w:hAnsi="Times New Roman" w:cs="Times New Roman"/>
          <w:sz w:val="24"/>
          <w:szCs w:val="24"/>
        </w:rPr>
        <w:t>z</w:t>
      </w:r>
      <w:r w:rsidR="001302B1" w:rsidRPr="009200D5">
        <w:rPr>
          <w:rFonts w:ascii="Times New Roman" w:hAnsi="Times New Roman" w:cs="Times New Roman"/>
          <w:sz w:val="24"/>
          <w:szCs w:val="24"/>
        </w:rPr>
        <w:t xml:space="preserve">ł. </w:t>
      </w:r>
      <w:r w:rsidRPr="009200D5">
        <w:rPr>
          <w:rFonts w:ascii="Times New Roman" w:hAnsi="Times New Roman" w:cs="Times New Roman"/>
          <w:sz w:val="24"/>
          <w:szCs w:val="24"/>
        </w:rPr>
        <w:t>Budynek socjalny będzie się składał z 20 mieszkań. Będzie to budynek parterowy z przyłączem wodociągowym i energetycznym.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Na wydatki bieżące</w:t>
      </w:r>
      <w:r w:rsidRPr="009200D5">
        <w:rPr>
          <w:rFonts w:ascii="Times New Roman" w:hAnsi="Times New Roman" w:cs="Times New Roman"/>
          <w:sz w:val="24"/>
          <w:szCs w:val="24"/>
        </w:rPr>
        <w:t xml:space="preserve"> w tym rozdziale planuje się </w:t>
      </w:r>
      <w:r w:rsidR="001302B1" w:rsidRPr="009200D5">
        <w:rPr>
          <w:rFonts w:ascii="Times New Roman" w:hAnsi="Times New Roman" w:cs="Times New Roman"/>
          <w:sz w:val="24"/>
          <w:szCs w:val="24"/>
        </w:rPr>
        <w:t>20</w:t>
      </w:r>
      <w:r w:rsidRPr="009200D5">
        <w:rPr>
          <w:rFonts w:ascii="Times New Roman" w:hAnsi="Times New Roman" w:cs="Times New Roman"/>
          <w:sz w:val="24"/>
          <w:szCs w:val="24"/>
        </w:rPr>
        <w:t>.000 zł. na wypłaty odszkodowania za brak lokali socjalnych.</w:t>
      </w:r>
      <w:r w:rsidR="00892C7E">
        <w:rPr>
          <w:rFonts w:ascii="Times New Roman" w:hAnsi="Times New Roman" w:cs="Times New Roman"/>
          <w:sz w:val="24"/>
          <w:szCs w:val="24"/>
        </w:rPr>
        <w:t xml:space="preserve"> Plan mniejszy o 5.000 zł niż w roku 2010.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02B1" w:rsidRPr="009200D5" w:rsidRDefault="001302B1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W rozdziale tym planuje się dochody majątkowe w kwocie </w:t>
      </w:r>
      <w:r w:rsidR="00C9475F">
        <w:rPr>
          <w:rFonts w:ascii="Times New Roman" w:hAnsi="Times New Roman" w:cs="Times New Roman"/>
          <w:sz w:val="24"/>
          <w:szCs w:val="24"/>
        </w:rPr>
        <w:t xml:space="preserve">670.797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tytułem dotacji z Funduszu Dopłat z przeznaczeniem na budowę budynku socjalnego.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BCB" w:rsidRPr="009200D5" w:rsidRDefault="00B23BCB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DZIAŁ  710  DZIAŁALNOŚĆ  USŁUGOWA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71004</w:t>
      </w:r>
      <w:r w:rsidRPr="009200D5">
        <w:rPr>
          <w:rFonts w:ascii="Times New Roman" w:hAnsi="Times New Roman" w:cs="Times New Roman"/>
          <w:sz w:val="24"/>
          <w:szCs w:val="24"/>
        </w:rPr>
        <w:t xml:space="preserve"> na wydatki związane z planowaniem przestrzennym przewiduje się wydatkować </w:t>
      </w:r>
      <w:r w:rsidR="00B23BCB" w:rsidRPr="009200D5">
        <w:rPr>
          <w:rFonts w:ascii="Times New Roman" w:hAnsi="Times New Roman" w:cs="Times New Roman"/>
          <w:sz w:val="24"/>
          <w:szCs w:val="24"/>
        </w:rPr>
        <w:t>1</w:t>
      </w:r>
      <w:r w:rsidRPr="009200D5">
        <w:rPr>
          <w:rFonts w:ascii="Times New Roman" w:hAnsi="Times New Roman" w:cs="Times New Roman"/>
          <w:sz w:val="24"/>
          <w:szCs w:val="24"/>
        </w:rPr>
        <w:t>00.000 zł. na:  projekty decyzji o warunkach zabudowy i zagospodarowania terenu oraz lokalizacji inwestycji celu publicznego, plany zagospodarowania przestrzennego, wynagrodzenie członków komisji urbanistyczno-architektonicznej, wyceny nieruchomości z tytułu wzrostu ich wartości.</w:t>
      </w:r>
    </w:p>
    <w:p w:rsidR="0022068F" w:rsidRDefault="00401359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01359">
        <w:rPr>
          <w:rFonts w:ascii="Times New Roman" w:hAnsi="Times New Roman" w:cs="Times New Roman"/>
          <w:bCs/>
          <w:sz w:val="24"/>
          <w:szCs w:val="24"/>
        </w:rPr>
        <w:t>Planowane wydatki w porównaniu z rokiem poprzednim są o 50.000 zł większe, gdyż przewiduje się wykonać więcej projektów niż w roku 2010.</w:t>
      </w:r>
    </w:p>
    <w:p w:rsidR="00401359" w:rsidRPr="00401359" w:rsidRDefault="00401359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068F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W rozdziale 71035 </w:t>
      </w:r>
      <w:r w:rsidRPr="009200D5">
        <w:rPr>
          <w:rFonts w:ascii="Times New Roman" w:hAnsi="Times New Roman" w:cs="Times New Roman"/>
          <w:sz w:val="24"/>
          <w:szCs w:val="24"/>
        </w:rPr>
        <w:t xml:space="preserve">na utrzymanie miejsc pamięci </w:t>
      </w:r>
      <w:r w:rsidR="00B23BCB" w:rsidRPr="009200D5">
        <w:rPr>
          <w:rFonts w:ascii="Times New Roman" w:hAnsi="Times New Roman" w:cs="Times New Roman"/>
          <w:sz w:val="24"/>
          <w:szCs w:val="24"/>
        </w:rPr>
        <w:t xml:space="preserve">narodowej przewiduje się kwotę </w:t>
      </w:r>
      <w:r w:rsidR="00C9475F">
        <w:rPr>
          <w:rFonts w:ascii="Times New Roman" w:hAnsi="Times New Roman" w:cs="Times New Roman"/>
          <w:sz w:val="24"/>
          <w:szCs w:val="24"/>
        </w:rPr>
        <w:t>1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zł. </w:t>
      </w:r>
    </w:p>
    <w:p w:rsidR="00C9475F" w:rsidRPr="009200D5" w:rsidRDefault="00C9475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W rozdziale tym planuje się również dochody w kwocie 1.000 zł</w:t>
      </w:r>
      <w:r w:rsidR="00B23BCB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 xml:space="preserve">przyznane na podstawie decyzji z Kujawsko Pomorskiego Urzędu Wojewódzkiego jako dotacja celowa otrzymana z budżetu państwa na zadania bieżące realizowane przez gminę na podstawie porozumień z organami administracji rządowej. </w:t>
      </w:r>
    </w:p>
    <w:p w:rsidR="00BA7A32" w:rsidRDefault="00BA7A3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75F" w:rsidRPr="009200D5" w:rsidRDefault="00C9475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A32" w:rsidRPr="009200D5" w:rsidRDefault="00BA7A3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DZIAŁ   720   INFORMATYKA </w:t>
      </w:r>
    </w:p>
    <w:p w:rsidR="00BA7A32" w:rsidRPr="009200D5" w:rsidRDefault="00BA7A3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72095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BA3577" w:rsidRPr="009200D5">
        <w:rPr>
          <w:rFonts w:ascii="Times New Roman" w:hAnsi="Times New Roman" w:cs="Times New Roman"/>
          <w:sz w:val="24"/>
          <w:szCs w:val="24"/>
        </w:rPr>
        <w:t xml:space="preserve">na wydatkach inwestycyjnych </w:t>
      </w:r>
      <w:r w:rsidRPr="009200D5">
        <w:rPr>
          <w:rFonts w:ascii="Times New Roman" w:hAnsi="Times New Roman" w:cs="Times New Roman"/>
          <w:sz w:val="24"/>
          <w:szCs w:val="24"/>
        </w:rPr>
        <w:t>zabezpiecza się kwotę 42.250 zł stanowiącą 25% wkładu własnego na realizację projektu związanego z zakupem 19 tablic interaktywnych dla szkół podstawowych. Realizacja inwestycji nastąpi w I półroczu 2011r.</w:t>
      </w:r>
      <w:r w:rsidR="00162BB0" w:rsidRPr="009200D5">
        <w:rPr>
          <w:rFonts w:ascii="Times New Roman" w:hAnsi="Times New Roman" w:cs="Times New Roman"/>
          <w:sz w:val="24"/>
          <w:szCs w:val="24"/>
        </w:rPr>
        <w:t xml:space="preserve"> Całkowity koszt inwestycji 247.000 zł.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DZIAŁ  750  ADMINISTRACJA  PUBLICZNA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Na realizację zadań zleconych z zakresu administracji rządowej -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 rozdział 75011 </w:t>
      </w:r>
      <w:r w:rsidRPr="009200D5">
        <w:rPr>
          <w:rFonts w:ascii="Times New Roman" w:hAnsi="Times New Roman" w:cs="Times New Roman"/>
          <w:sz w:val="24"/>
          <w:szCs w:val="24"/>
        </w:rPr>
        <w:t>planowane dochody wynoszą 153.</w:t>
      </w:r>
      <w:r w:rsidR="00DC1E22" w:rsidRPr="009200D5">
        <w:rPr>
          <w:rFonts w:ascii="Times New Roman" w:hAnsi="Times New Roman" w:cs="Times New Roman"/>
          <w:sz w:val="24"/>
          <w:szCs w:val="24"/>
        </w:rPr>
        <w:t>6</w:t>
      </w:r>
      <w:r w:rsidRPr="009200D5">
        <w:rPr>
          <w:rFonts w:ascii="Times New Roman" w:hAnsi="Times New Roman" w:cs="Times New Roman"/>
          <w:sz w:val="24"/>
          <w:szCs w:val="24"/>
        </w:rPr>
        <w:t>00 zł, które w formie dotacji przekazane zostaną przez Urząd Wojewódzki.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Planowana dotacja dotyczy 5,4 etatu kalkulacyjnego.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Na wydatki w tym rozdziale planuje się </w:t>
      </w:r>
      <w:r w:rsidR="00DC1E22" w:rsidRPr="009200D5">
        <w:rPr>
          <w:rFonts w:ascii="Times New Roman" w:hAnsi="Times New Roman" w:cs="Times New Roman"/>
          <w:sz w:val="24"/>
          <w:szCs w:val="24"/>
        </w:rPr>
        <w:t>3</w:t>
      </w:r>
      <w:r w:rsidR="00A51935">
        <w:rPr>
          <w:rFonts w:ascii="Times New Roman" w:hAnsi="Times New Roman" w:cs="Times New Roman"/>
          <w:sz w:val="24"/>
          <w:szCs w:val="24"/>
        </w:rPr>
        <w:t>1</w:t>
      </w:r>
      <w:r w:rsidR="00DC1E22" w:rsidRPr="009200D5">
        <w:rPr>
          <w:rFonts w:ascii="Times New Roman" w:hAnsi="Times New Roman" w:cs="Times New Roman"/>
          <w:sz w:val="24"/>
          <w:szCs w:val="24"/>
        </w:rPr>
        <w:t>4.</w:t>
      </w:r>
      <w:r w:rsidR="00A51935">
        <w:rPr>
          <w:rFonts w:ascii="Times New Roman" w:hAnsi="Times New Roman" w:cs="Times New Roman"/>
          <w:sz w:val="24"/>
          <w:szCs w:val="24"/>
        </w:rPr>
        <w:t>5</w:t>
      </w:r>
      <w:r w:rsidR="00DC1E22" w:rsidRPr="009200D5">
        <w:rPr>
          <w:rFonts w:ascii="Times New Roman" w:hAnsi="Times New Roman" w:cs="Times New Roman"/>
          <w:sz w:val="24"/>
          <w:szCs w:val="24"/>
        </w:rPr>
        <w:t>90 z</w:t>
      </w:r>
      <w:r w:rsidRPr="009200D5">
        <w:rPr>
          <w:rFonts w:ascii="Times New Roman" w:hAnsi="Times New Roman" w:cs="Times New Roman"/>
          <w:sz w:val="24"/>
          <w:szCs w:val="24"/>
        </w:rPr>
        <w:t>ł</w:t>
      </w:r>
      <w:r w:rsidR="00DC1E22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>z tego na wynagrodzenia i pochodne 2</w:t>
      </w:r>
      <w:r w:rsidR="00DC1E22" w:rsidRPr="009200D5">
        <w:rPr>
          <w:rFonts w:ascii="Times New Roman" w:hAnsi="Times New Roman" w:cs="Times New Roman"/>
          <w:sz w:val="24"/>
          <w:szCs w:val="24"/>
        </w:rPr>
        <w:t>76.732</w:t>
      </w:r>
      <w:r w:rsidRPr="009200D5">
        <w:rPr>
          <w:rFonts w:ascii="Times New Roman" w:hAnsi="Times New Roman" w:cs="Times New Roman"/>
          <w:sz w:val="24"/>
          <w:szCs w:val="24"/>
        </w:rPr>
        <w:t>zł.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Pozostałe wydatki bieżące stanowią odpis na ZFŚS - 5.</w:t>
      </w:r>
      <w:r w:rsidR="00DC1E22" w:rsidRPr="009200D5">
        <w:rPr>
          <w:rFonts w:ascii="Times New Roman" w:hAnsi="Times New Roman" w:cs="Times New Roman"/>
          <w:sz w:val="24"/>
          <w:szCs w:val="24"/>
        </w:rPr>
        <w:t xml:space="preserve">658 </w:t>
      </w:r>
      <w:r w:rsidRPr="009200D5">
        <w:rPr>
          <w:rFonts w:ascii="Times New Roman" w:hAnsi="Times New Roman" w:cs="Times New Roman"/>
          <w:sz w:val="24"/>
          <w:szCs w:val="24"/>
        </w:rPr>
        <w:t>zł, delegacje, opłaty pocztowe, szkolenia, zakupy na jubileusze małżeńskie, zakupy druków i pozost</w:t>
      </w:r>
      <w:r w:rsidR="00DC1E22" w:rsidRPr="009200D5">
        <w:rPr>
          <w:rFonts w:ascii="Times New Roman" w:hAnsi="Times New Roman" w:cs="Times New Roman"/>
          <w:sz w:val="24"/>
          <w:szCs w:val="24"/>
        </w:rPr>
        <w:t>a</w:t>
      </w:r>
      <w:r w:rsidRPr="009200D5">
        <w:rPr>
          <w:rFonts w:ascii="Times New Roman" w:hAnsi="Times New Roman" w:cs="Times New Roman"/>
          <w:sz w:val="24"/>
          <w:szCs w:val="24"/>
        </w:rPr>
        <w:t>łych artykułów biurowych.</w:t>
      </w:r>
    </w:p>
    <w:p w:rsidR="0022068F" w:rsidRDefault="007C62C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Planowane wydatki w tym rozdziale są wyższe niż w roku poprzednim min. Uwzględniono </w:t>
      </w:r>
      <w:r w:rsidR="00466504">
        <w:rPr>
          <w:rFonts w:ascii="Times New Roman" w:hAnsi="Times New Roman" w:cs="Times New Roman"/>
          <w:sz w:val="24"/>
          <w:szCs w:val="24"/>
        </w:rPr>
        <w:t xml:space="preserve">podwyżkę wynagrodzeń, podwyżki cen usług. </w:t>
      </w:r>
    </w:p>
    <w:p w:rsidR="007C62C2" w:rsidRDefault="007C62C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lastRenderedPageBreak/>
        <w:t xml:space="preserve">Na wydatki związane z działalnością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Rady Miejskiej - rozdział 75022</w:t>
      </w:r>
      <w:r w:rsidR="00A519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>planuje się 1</w:t>
      </w:r>
      <w:r w:rsidR="003372FE" w:rsidRPr="009200D5">
        <w:rPr>
          <w:rFonts w:ascii="Times New Roman" w:hAnsi="Times New Roman" w:cs="Times New Roman"/>
          <w:sz w:val="24"/>
          <w:szCs w:val="24"/>
        </w:rPr>
        <w:t xml:space="preserve">45.218 </w:t>
      </w:r>
      <w:r w:rsidRPr="009200D5">
        <w:rPr>
          <w:rFonts w:ascii="Times New Roman" w:hAnsi="Times New Roman" w:cs="Times New Roman"/>
          <w:sz w:val="24"/>
          <w:szCs w:val="24"/>
        </w:rPr>
        <w:t>zł z tego na diety radnych 11</w:t>
      </w:r>
      <w:r w:rsidR="003372FE" w:rsidRPr="009200D5">
        <w:rPr>
          <w:rFonts w:ascii="Times New Roman" w:hAnsi="Times New Roman" w:cs="Times New Roman"/>
          <w:sz w:val="24"/>
          <w:szCs w:val="24"/>
        </w:rPr>
        <w:t xml:space="preserve">7.500 </w:t>
      </w:r>
      <w:r w:rsidRPr="009200D5">
        <w:rPr>
          <w:rFonts w:ascii="Times New Roman" w:hAnsi="Times New Roman" w:cs="Times New Roman"/>
          <w:sz w:val="24"/>
          <w:szCs w:val="24"/>
        </w:rPr>
        <w:t>zł. Pozostałe wydatki dotyczą zakupu artykułów biurowych, spożywczych, koszty delegacji, szkoleń itp.</w:t>
      </w:r>
    </w:p>
    <w:p w:rsidR="00466504" w:rsidRDefault="00466504" w:rsidP="00466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Planowane wydatki w tym rozdziale są wyższe niż w roku poprzednim min. </w:t>
      </w:r>
      <w:r w:rsidR="002F4607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względniono podwyżkę wynagrodzeń, podwyżki cen usług. </w:t>
      </w:r>
    </w:p>
    <w:p w:rsidR="00A51935" w:rsidRDefault="00A51935" w:rsidP="00466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75023</w:t>
      </w:r>
      <w:r w:rsidRPr="009200D5">
        <w:rPr>
          <w:rFonts w:ascii="Times New Roman" w:hAnsi="Times New Roman" w:cs="Times New Roman"/>
          <w:sz w:val="24"/>
          <w:szCs w:val="24"/>
        </w:rPr>
        <w:t xml:space="preserve"> na wydatki związane z funkcjonowaniem Urzędu Miejskiego planuje się przeznaczyć 2.</w:t>
      </w:r>
      <w:r w:rsidR="003372FE" w:rsidRPr="009200D5">
        <w:rPr>
          <w:rFonts w:ascii="Times New Roman" w:hAnsi="Times New Roman" w:cs="Times New Roman"/>
          <w:sz w:val="24"/>
          <w:szCs w:val="24"/>
        </w:rPr>
        <w:t>5</w:t>
      </w:r>
      <w:r w:rsidR="00A51935">
        <w:rPr>
          <w:rFonts w:ascii="Times New Roman" w:hAnsi="Times New Roman" w:cs="Times New Roman"/>
          <w:sz w:val="24"/>
          <w:szCs w:val="24"/>
        </w:rPr>
        <w:t>32.604 z</w:t>
      </w:r>
      <w:r w:rsidRPr="009200D5">
        <w:rPr>
          <w:rFonts w:ascii="Times New Roman" w:hAnsi="Times New Roman" w:cs="Times New Roman"/>
          <w:sz w:val="24"/>
          <w:szCs w:val="24"/>
        </w:rPr>
        <w:t xml:space="preserve">ł tj.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Na wynagrodzenia i pochodne planuje się przeznaczyć </w:t>
      </w:r>
      <w:r w:rsidR="003372FE" w:rsidRPr="009200D5">
        <w:rPr>
          <w:rFonts w:ascii="Times New Roman" w:hAnsi="Times New Roman" w:cs="Times New Roman"/>
          <w:sz w:val="24"/>
          <w:szCs w:val="24"/>
        </w:rPr>
        <w:t xml:space="preserve">1.806.104 </w:t>
      </w:r>
      <w:r w:rsidRPr="009200D5">
        <w:rPr>
          <w:rFonts w:ascii="Times New Roman" w:hAnsi="Times New Roman" w:cs="Times New Roman"/>
          <w:sz w:val="24"/>
          <w:szCs w:val="24"/>
        </w:rPr>
        <w:t>zł.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W ramach tych środków przewiduje się wypłatę 1 odprawy emerytalnej, nagród jubileuszowych za długoletnią pracę</w:t>
      </w:r>
      <w:r w:rsidR="00A1264F">
        <w:rPr>
          <w:rFonts w:ascii="Times New Roman" w:hAnsi="Times New Roman" w:cs="Times New Roman"/>
          <w:sz w:val="24"/>
          <w:szCs w:val="24"/>
        </w:rPr>
        <w:t>.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Odpis na ZFŚS stanowi </w:t>
      </w:r>
      <w:r w:rsidR="003372FE" w:rsidRPr="009200D5">
        <w:rPr>
          <w:rFonts w:ascii="Times New Roman" w:hAnsi="Times New Roman" w:cs="Times New Roman"/>
          <w:sz w:val="24"/>
          <w:szCs w:val="24"/>
        </w:rPr>
        <w:t xml:space="preserve">37.216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oraz wpłaty na PFRON </w:t>
      </w:r>
      <w:r w:rsidR="003372FE" w:rsidRPr="009200D5">
        <w:rPr>
          <w:rFonts w:ascii="Times New Roman" w:hAnsi="Times New Roman" w:cs="Times New Roman"/>
          <w:sz w:val="24"/>
          <w:szCs w:val="24"/>
        </w:rPr>
        <w:t>40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Na pozostałe wydatki bieżące planuje się </w:t>
      </w:r>
      <w:r w:rsidR="003372FE" w:rsidRPr="009200D5">
        <w:rPr>
          <w:rFonts w:ascii="Times New Roman" w:hAnsi="Times New Roman" w:cs="Times New Roman"/>
          <w:sz w:val="24"/>
          <w:szCs w:val="24"/>
        </w:rPr>
        <w:t>6</w:t>
      </w:r>
      <w:r w:rsidR="00A06CFE">
        <w:rPr>
          <w:rFonts w:ascii="Times New Roman" w:hAnsi="Times New Roman" w:cs="Times New Roman"/>
          <w:sz w:val="24"/>
          <w:szCs w:val="24"/>
        </w:rPr>
        <w:t>4</w:t>
      </w:r>
      <w:r w:rsidR="00A51935">
        <w:rPr>
          <w:rFonts w:ascii="Times New Roman" w:hAnsi="Times New Roman" w:cs="Times New Roman"/>
          <w:sz w:val="24"/>
          <w:szCs w:val="24"/>
        </w:rPr>
        <w:t xml:space="preserve">9.284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</w:t>
      </w:r>
      <w:proofErr w:type="spellStart"/>
      <w:r w:rsidRPr="009200D5">
        <w:rPr>
          <w:rFonts w:ascii="Times New Roman" w:hAnsi="Times New Roman" w:cs="Times New Roman"/>
          <w:sz w:val="24"/>
          <w:szCs w:val="24"/>
        </w:rPr>
        <w:t>tj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>, na: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zakupy materiałów i wyposażenia                               </w:t>
      </w:r>
      <w:r w:rsidR="003372FE" w:rsidRPr="009200D5">
        <w:rPr>
          <w:rFonts w:ascii="Times New Roman" w:hAnsi="Times New Roman" w:cs="Times New Roman"/>
          <w:sz w:val="24"/>
          <w:szCs w:val="24"/>
        </w:rPr>
        <w:t xml:space="preserve">                              1</w:t>
      </w:r>
      <w:r w:rsidR="00A06CFE">
        <w:rPr>
          <w:rFonts w:ascii="Times New Roman" w:hAnsi="Times New Roman" w:cs="Times New Roman"/>
          <w:sz w:val="24"/>
          <w:szCs w:val="24"/>
        </w:rPr>
        <w:t>32.833</w:t>
      </w:r>
      <w:r w:rsidR="00C411AB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zakup energii, wody, opłata za </w:t>
      </w:r>
      <w:proofErr w:type="spellStart"/>
      <w:r w:rsidRPr="009200D5">
        <w:rPr>
          <w:rFonts w:ascii="Times New Roman" w:hAnsi="Times New Roman" w:cs="Times New Roman"/>
          <w:sz w:val="24"/>
          <w:szCs w:val="24"/>
        </w:rPr>
        <w:t>c.o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</w:t>
      </w:r>
      <w:r w:rsidR="003372FE" w:rsidRPr="009200D5">
        <w:rPr>
          <w:rFonts w:ascii="Times New Roman" w:hAnsi="Times New Roman" w:cs="Times New Roman"/>
          <w:sz w:val="24"/>
          <w:szCs w:val="24"/>
        </w:rPr>
        <w:t>6</w:t>
      </w:r>
      <w:r w:rsidRPr="009200D5">
        <w:rPr>
          <w:rFonts w:ascii="Times New Roman" w:hAnsi="Times New Roman" w:cs="Times New Roman"/>
          <w:sz w:val="24"/>
          <w:szCs w:val="24"/>
        </w:rPr>
        <w:t>0.000 zł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zakup usług remontowych  </w:t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="003372FE" w:rsidRPr="009200D5">
        <w:rPr>
          <w:rFonts w:ascii="Times New Roman" w:hAnsi="Times New Roman" w:cs="Times New Roman"/>
          <w:sz w:val="24"/>
          <w:szCs w:val="24"/>
        </w:rPr>
        <w:t>2</w:t>
      </w:r>
      <w:r w:rsidRPr="009200D5">
        <w:rPr>
          <w:rFonts w:ascii="Times New Roman" w:hAnsi="Times New Roman" w:cs="Times New Roman"/>
          <w:sz w:val="24"/>
          <w:szCs w:val="24"/>
        </w:rPr>
        <w:t xml:space="preserve">0.000 zł.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badania okresowe                                                                                           2.000 zł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zakup usług  pozostałych                                                                           </w:t>
      </w:r>
      <w:r w:rsidR="00A51935">
        <w:rPr>
          <w:rFonts w:ascii="Times New Roman" w:hAnsi="Times New Roman" w:cs="Times New Roman"/>
          <w:sz w:val="24"/>
          <w:szCs w:val="24"/>
        </w:rPr>
        <w:t xml:space="preserve"> </w:t>
      </w:r>
      <w:r w:rsidR="003372FE" w:rsidRPr="009200D5">
        <w:rPr>
          <w:rFonts w:ascii="Times New Roman" w:hAnsi="Times New Roman" w:cs="Times New Roman"/>
          <w:sz w:val="24"/>
          <w:szCs w:val="24"/>
        </w:rPr>
        <w:t>17</w:t>
      </w:r>
      <w:r w:rsidR="00A51935">
        <w:rPr>
          <w:rFonts w:ascii="Times New Roman" w:hAnsi="Times New Roman" w:cs="Times New Roman"/>
          <w:sz w:val="24"/>
          <w:szCs w:val="24"/>
        </w:rPr>
        <w:t>2</w:t>
      </w:r>
      <w:r w:rsidRPr="009200D5">
        <w:rPr>
          <w:rFonts w:ascii="Times New Roman" w:hAnsi="Times New Roman" w:cs="Times New Roman"/>
          <w:sz w:val="24"/>
          <w:szCs w:val="24"/>
        </w:rPr>
        <w:t>.</w:t>
      </w:r>
      <w:r w:rsidR="00A51935">
        <w:rPr>
          <w:rFonts w:ascii="Times New Roman" w:hAnsi="Times New Roman" w:cs="Times New Roman"/>
          <w:sz w:val="24"/>
          <w:szCs w:val="24"/>
        </w:rPr>
        <w:t>951</w:t>
      </w:r>
      <w:r w:rsidRPr="009200D5">
        <w:rPr>
          <w:rFonts w:ascii="Times New Roman" w:hAnsi="Times New Roman" w:cs="Times New Roman"/>
          <w:sz w:val="24"/>
          <w:szCs w:val="24"/>
        </w:rPr>
        <w:t xml:space="preserve"> zł 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       (tj. m.in. prenumerata,  konserwacja programów komputerowych, legalizacja gaśnic, 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        usługi transportowe itp.),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zakup usług dostępu do </w:t>
      </w:r>
      <w:proofErr w:type="spellStart"/>
      <w:r w:rsidRPr="009200D5">
        <w:rPr>
          <w:rFonts w:ascii="Times New Roman" w:hAnsi="Times New Roman" w:cs="Times New Roman"/>
          <w:sz w:val="24"/>
          <w:szCs w:val="24"/>
        </w:rPr>
        <w:t>internetu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  <w:t>1</w:t>
      </w:r>
      <w:r w:rsidR="003372FE" w:rsidRPr="009200D5">
        <w:rPr>
          <w:rFonts w:ascii="Times New Roman" w:hAnsi="Times New Roman" w:cs="Times New Roman"/>
          <w:sz w:val="24"/>
          <w:szCs w:val="24"/>
        </w:rPr>
        <w:t>2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opłaty z tytułu usług telekomunikacyjnych telefonii komórkowej </w:t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="003372FE" w:rsidRPr="009200D5">
        <w:rPr>
          <w:rFonts w:ascii="Times New Roman" w:hAnsi="Times New Roman" w:cs="Times New Roman"/>
          <w:sz w:val="24"/>
          <w:szCs w:val="24"/>
        </w:rPr>
        <w:t>20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opłaty z tytułu usług telekomunikacyjnych telefonii stacjonarnej  </w:t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  <w:t xml:space="preserve">50.000 zł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pod</w:t>
      </w:r>
      <w:r w:rsidR="00C411AB" w:rsidRPr="009200D5">
        <w:rPr>
          <w:rFonts w:ascii="Times New Roman" w:hAnsi="Times New Roman" w:cs="Times New Roman"/>
          <w:sz w:val="24"/>
          <w:szCs w:val="24"/>
        </w:rPr>
        <w:t xml:space="preserve">róże służbowe </w:t>
      </w:r>
      <w:r w:rsidR="00C411AB" w:rsidRPr="009200D5">
        <w:rPr>
          <w:rFonts w:ascii="Times New Roman" w:hAnsi="Times New Roman" w:cs="Times New Roman"/>
          <w:sz w:val="24"/>
          <w:szCs w:val="24"/>
        </w:rPr>
        <w:tab/>
      </w:r>
      <w:r w:rsidR="00C411AB" w:rsidRPr="009200D5">
        <w:rPr>
          <w:rFonts w:ascii="Times New Roman" w:hAnsi="Times New Roman" w:cs="Times New Roman"/>
          <w:sz w:val="24"/>
          <w:szCs w:val="24"/>
        </w:rPr>
        <w:tab/>
      </w:r>
      <w:r w:rsidR="00C411AB" w:rsidRPr="009200D5">
        <w:rPr>
          <w:rFonts w:ascii="Times New Roman" w:hAnsi="Times New Roman" w:cs="Times New Roman"/>
          <w:sz w:val="24"/>
          <w:szCs w:val="24"/>
        </w:rPr>
        <w:tab/>
      </w:r>
      <w:r w:rsidR="00C411AB" w:rsidRPr="009200D5">
        <w:rPr>
          <w:rFonts w:ascii="Times New Roman" w:hAnsi="Times New Roman" w:cs="Times New Roman"/>
          <w:sz w:val="24"/>
          <w:szCs w:val="24"/>
        </w:rPr>
        <w:tab/>
      </w:r>
      <w:r w:rsidR="00C411AB" w:rsidRPr="009200D5">
        <w:rPr>
          <w:rFonts w:ascii="Times New Roman" w:hAnsi="Times New Roman" w:cs="Times New Roman"/>
          <w:sz w:val="24"/>
          <w:szCs w:val="24"/>
        </w:rPr>
        <w:tab/>
      </w:r>
      <w:r w:rsidR="00C411AB" w:rsidRPr="009200D5">
        <w:rPr>
          <w:rFonts w:ascii="Times New Roman" w:hAnsi="Times New Roman" w:cs="Times New Roman"/>
          <w:sz w:val="24"/>
          <w:szCs w:val="24"/>
        </w:rPr>
        <w:tab/>
      </w:r>
      <w:r w:rsidR="00C411AB" w:rsidRPr="009200D5">
        <w:rPr>
          <w:rFonts w:ascii="Times New Roman" w:hAnsi="Times New Roman" w:cs="Times New Roman"/>
          <w:sz w:val="24"/>
          <w:szCs w:val="24"/>
        </w:rPr>
        <w:tab/>
      </w:r>
      <w:r w:rsidR="00C411AB" w:rsidRPr="009200D5">
        <w:rPr>
          <w:rFonts w:ascii="Times New Roman" w:hAnsi="Times New Roman" w:cs="Times New Roman"/>
          <w:sz w:val="24"/>
          <w:szCs w:val="24"/>
        </w:rPr>
        <w:tab/>
        <w:t>30.000 zł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1AB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opłaty i składki                                                                                             35.000 zł</w:t>
      </w:r>
    </w:p>
    <w:p w:rsidR="0022068F" w:rsidRPr="009200D5" w:rsidRDefault="00C411AB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podatek od nieruchomości       </w:t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  <w:t>45.000 zł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podatek </w:t>
      </w:r>
      <w:proofErr w:type="spellStart"/>
      <w:r w:rsidRPr="009200D5">
        <w:rPr>
          <w:rFonts w:ascii="Times New Roman" w:hAnsi="Times New Roman" w:cs="Times New Roman"/>
          <w:sz w:val="24"/>
          <w:szCs w:val="24"/>
        </w:rPr>
        <w:t>Vat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="00C411AB" w:rsidRPr="009200D5">
        <w:rPr>
          <w:rFonts w:ascii="Times New Roman" w:hAnsi="Times New Roman" w:cs="Times New Roman"/>
          <w:sz w:val="24"/>
          <w:szCs w:val="24"/>
        </w:rPr>
        <w:t>40</w:t>
      </w:r>
      <w:r w:rsidRPr="009200D5">
        <w:rPr>
          <w:rFonts w:ascii="Times New Roman" w:hAnsi="Times New Roman" w:cs="Times New Roman"/>
          <w:sz w:val="24"/>
          <w:szCs w:val="24"/>
        </w:rPr>
        <w:t>.</w:t>
      </w:r>
      <w:r w:rsidR="00C411AB" w:rsidRPr="009200D5">
        <w:rPr>
          <w:rFonts w:ascii="Times New Roman" w:hAnsi="Times New Roman" w:cs="Times New Roman"/>
          <w:sz w:val="24"/>
          <w:szCs w:val="24"/>
        </w:rPr>
        <w:t>5</w:t>
      </w:r>
      <w:r w:rsidRPr="009200D5">
        <w:rPr>
          <w:rFonts w:ascii="Times New Roman" w:hAnsi="Times New Roman" w:cs="Times New Roman"/>
          <w:sz w:val="24"/>
          <w:szCs w:val="24"/>
        </w:rPr>
        <w:t xml:space="preserve">00 zł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szkolenia pracowników                                                                                20.000 zł</w:t>
      </w:r>
    </w:p>
    <w:p w:rsidR="0022068F" w:rsidRPr="009200D5" w:rsidRDefault="008628A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koszty postępowania sądowego</w:t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="0022068F" w:rsidRPr="009200D5">
        <w:rPr>
          <w:rFonts w:ascii="Times New Roman" w:hAnsi="Times New Roman" w:cs="Times New Roman"/>
          <w:sz w:val="24"/>
          <w:szCs w:val="24"/>
        </w:rPr>
        <w:tab/>
      </w:r>
      <w:r w:rsidR="0022068F" w:rsidRPr="009200D5">
        <w:rPr>
          <w:rFonts w:ascii="Times New Roman" w:hAnsi="Times New Roman" w:cs="Times New Roman"/>
          <w:sz w:val="24"/>
          <w:szCs w:val="24"/>
        </w:rPr>
        <w:tab/>
      </w:r>
      <w:r w:rsidR="0022068F" w:rsidRPr="009200D5">
        <w:rPr>
          <w:rFonts w:ascii="Times New Roman" w:hAnsi="Times New Roman" w:cs="Times New Roman"/>
          <w:sz w:val="24"/>
          <w:szCs w:val="24"/>
        </w:rPr>
        <w:tab/>
      </w:r>
      <w:r w:rsidR="0022068F" w:rsidRPr="009200D5">
        <w:rPr>
          <w:rFonts w:ascii="Times New Roman" w:hAnsi="Times New Roman" w:cs="Times New Roman"/>
          <w:sz w:val="24"/>
          <w:szCs w:val="24"/>
        </w:rPr>
        <w:tab/>
      </w:r>
      <w:r w:rsidR="0022068F"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 xml:space="preserve">  5</w:t>
      </w:r>
      <w:r w:rsidR="0022068F" w:rsidRPr="009200D5">
        <w:rPr>
          <w:rFonts w:ascii="Times New Roman" w:hAnsi="Times New Roman" w:cs="Times New Roman"/>
          <w:sz w:val="24"/>
          <w:szCs w:val="24"/>
        </w:rPr>
        <w:t>.000 zł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zakup środków dla pracowników wynikających z przepisów bhp                 </w:t>
      </w:r>
      <w:r w:rsidR="003372FE" w:rsidRPr="009200D5">
        <w:rPr>
          <w:rFonts w:ascii="Times New Roman" w:hAnsi="Times New Roman" w:cs="Times New Roman"/>
          <w:sz w:val="24"/>
          <w:szCs w:val="24"/>
        </w:rPr>
        <w:t>4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    </w:t>
      </w:r>
    </w:p>
    <w:p w:rsidR="00466504" w:rsidRDefault="00466504" w:rsidP="00466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Planowane wydatki w tym rozdziale są wyższe niż w roku poprzednim min. podwyżki cen usług. </w:t>
      </w:r>
    </w:p>
    <w:p w:rsidR="007D3C52" w:rsidRPr="009200D5" w:rsidRDefault="007D3C5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W rozdziale tym planuje się dochody w kwocie 50.000 zł.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75075  </w:t>
      </w:r>
      <w:r w:rsidRPr="009200D5">
        <w:rPr>
          <w:rFonts w:ascii="Times New Roman" w:hAnsi="Times New Roman" w:cs="Times New Roman"/>
          <w:sz w:val="24"/>
          <w:szCs w:val="24"/>
        </w:rPr>
        <w:t>na promocję gminy zaplanowano łącznie 10</w:t>
      </w:r>
      <w:r w:rsidR="00BA7B42" w:rsidRPr="009200D5">
        <w:rPr>
          <w:rFonts w:ascii="Times New Roman" w:hAnsi="Times New Roman" w:cs="Times New Roman"/>
          <w:sz w:val="24"/>
          <w:szCs w:val="24"/>
        </w:rPr>
        <w:t>1</w:t>
      </w:r>
      <w:r w:rsidRPr="009200D5">
        <w:rPr>
          <w:rFonts w:ascii="Times New Roman" w:hAnsi="Times New Roman" w:cs="Times New Roman"/>
          <w:sz w:val="24"/>
          <w:szCs w:val="24"/>
        </w:rPr>
        <w:t>.</w:t>
      </w:r>
      <w:r w:rsidR="00BA7B42" w:rsidRPr="009200D5">
        <w:rPr>
          <w:rFonts w:ascii="Times New Roman" w:hAnsi="Times New Roman" w:cs="Times New Roman"/>
          <w:sz w:val="24"/>
          <w:szCs w:val="24"/>
        </w:rPr>
        <w:t xml:space="preserve">833 </w:t>
      </w:r>
      <w:r w:rsidRPr="009200D5">
        <w:rPr>
          <w:rFonts w:ascii="Times New Roman" w:hAnsi="Times New Roman" w:cs="Times New Roman"/>
          <w:sz w:val="24"/>
          <w:szCs w:val="24"/>
        </w:rPr>
        <w:t>zł z tego 9</w:t>
      </w:r>
      <w:r w:rsidR="00BA7B42" w:rsidRPr="009200D5">
        <w:rPr>
          <w:rFonts w:ascii="Times New Roman" w:hAnsi="Times New Roman" w:cs="Times New Roman"/>
          <w:sz w:val="24"/>
          <w:szCs w:val="24"/>
        </w:rPr>
        <w:t>4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 na promocję gminy - umowy zlecenie - </w:t>
      </w:r>
      <w:r w:rsidR="00BA7B42" w:rsidRPr="009200D5">
        <w:rPr>
          <w:rFonts w:ascii="Times New Roman" w:hAnsi="Times New Roman" w:cs="Times New Roman"/>
          <w:sz w:val="24"/>
          <w:szCs w:val="24"/>
        </w:rPr>
        <w:t>2</w:t>
      </w:r>
      <w:r w:rsidRPr="009200D5">
        <w:rPr>
          <w:rFonts w:ascii="Times New Roman" w:hAnsi="Times New Roman" w:cs="Times New Roman"/>
          <w:sz w:val="24"/>
          <w:szCs w:val="24"/>
        </w:rPr>
        <w:t>.000 zł,</w:t>
      </w:r>
      <w:r w:rsidR="00BA7B42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>na zakupy  4</w:t>
      </w:r>
      <w:r w:rsidR="00791A04" w:rsidRPr="009200D5">
        <w:rPr>
          <w:rFonts w:ascii="Times New Roman" w:hAnsi="Times New Roman" w:cs="Times New Roman"/>
          <w:sz w:val="24"/>
          <w:szCs w:val="24"/>
        </w:rPr>
        <w:t>1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 i na usługi </w:t>
      </w:r>
      <w:r w:rsidR="00791A04" w:rsidRPr="009200D5">
        <w:rPr>
          <w:rFonts w:ascii="Times New Roman" w:hAnsi="Times New Roman" w:cs="Times New Roman"/>
          <w:sz w:val="24"/>
          <w:szCs w:val="24"/>
        </w:rPr>
        <w:t>51</w:t>
      </w:r>
      <w:r w:rsidRPr="009200D5">
        <w:rPr>
          <w:rFonts w:ascii="Times New Roman" w:hAnsi="Times New Roman" w:cs="Times New Roman"/>
          <w:sz w:val="24"/>
          <w:szCs w:val="24"/>
        </w:rPr>
        <w:t>.000 zł.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Pozostała kwot</w:t>
      </w:r>
      <w:r w:rsidR="00791A04" w:rsidRPr="009200D5">
        <w:rPr>
          <w:rFonts w:ascii="Times New Roman" w:hAnsi="Times New Roman" w:cs="Times New Roman"/>
          <w:sz w:val="24"/>
          <w:szCs w:val="24"/>
        </w:rPr>
        <w:t>a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791A04" w:rsidRPr="009200D5">
        <w:rPr>
          <w:rFonts w:ascii="Times New Roman" w:hAnsi="Times New Roman" w:cs="Times New Roman"/>
          <w:sz w:val="24"/>
          <w:szCs w:val="24"/>
        </w:rPr>
        <w:t xml:space="preserve">7.833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zaplanowana została zgodnie z planami sołectw w ramach funduszu sołeckiego na promocję sołectw z terenu naszej gminy tj. :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sołectwo Lipie - 1.7</w:t>
      </w:r>
      <w:r w:rsidR="00791A04" w:rsidRPr="009200D5">
        <w:rPr>
          <w:rFonts w:ascii="Times New Roman" w:hAnsi="Times New Roman" w:cs="Times New Roman"/>
          <w:sz w:val="24"/>
          <w:szCs w:val="24"/>
        </w:rPr>
        <w:t>00</w:t>
      </w:r>
      <w:r w:rsidRPr="009200D5">
        <w:rPr>
          <w:rFonts w:ascii="Times New Roman" w:hAnsi="Times New Roman" w:cs="Times New Roman"/>
          <w:sz w:val="24"/>
          <w:szCs w:val="24"/>
        </w:rPr>
        <w:t xml:space="preserve"> zł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sołectwo Markowo - 1.</w:t>
      </w:r>
      <w:r w:rsidR="00791A04" w:rsidRPr="009200D5">
        <w:rPr>
          <w:rFonts w:ascii="Times New Roman" w:hAnsi="Times New Roman" w:cs="Times New Roman"/>
          <w:sz w:val="24"/>
          <w:szCs w:val="24"/>
        </w:rPr>
        <w:t xml:space="preserve">383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</w:t>
      </w:r>
      <w:r w:rsidR="00791A04" w:rsidRPr="009200D5">
        <w:rPr>
          <w:rFonts w:ascii="Times New Roman" w:hAnsi="Times New Roman" w:cs="Times New Roman"/>
          <w:sz w:val="24"/>
          <w:szCs w:val="24"/>
        </w:rPr>
        <w:t>Suchatówka 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791A04" w:rsidRPr="009200D5">
        <w:rPr>
          <w:rFonts w:ascii="Times New Roman" w:hAnsi="Times New Roman" w:cs="Times New Roman"/>
          <w:sz w:val="24"/>
          <w:szCs w:val="24"/>
        </w:rPr>
        <w:t xml:space="preserve">2.350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</w:t>
      </w:r>
      <w:r w:rsidR="00791A04" w:rsidRPr="009200D5">
        <w:rPr>
          <w:rFonts w:ascii="Times New Roman" w:hAnsi="Times New Roman" w:cs="Times New Roman"/>
          <w:sz w:val="24"/>
          <w:szCs w:val="24"/>
        </w:rPr>
        <w:t>Wierzchosławice 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791A04" w:rsidRPr="009200D5">
        <w:rPr>
          <w:rFonts w:ascii="Times New Roman" w:hAnsi="Times New Roman" w:cs="Times New Roman"/>
          <w:sz w:val="24"/>
          <w:szCs w:val="24"/>
        </w:rPr>
        <w:t xml:space="preserve">2.400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791A04" w:rsidRPr="00744119" w:rsidRDefault="00744119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19">
        <w:rPr>
          <w:rFonts w:ascii="Times New Roman" w:hAnsi="Times New Roman" w:cs="Times New Roman"/>
          <w:bCs/>
          <w:sz w:val="24"/>
          <w:szCs w:val="24"/>
        </w:rPr>
        <w:t xml:space="preserve">Na promocję gminy zaplanowano wydatki niższe niż w roku poprzednim. </w:t>
      </w:r>
    </w:p>
    <w:p w:rsidR="00744119" w:rsidRPr="009200D5" w:rsidRDefault="00744119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40F21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75095</w:t>
      </w:r>
      <w:r w:rsidRPr="009200D5">
        <w:rPr>
          <w:rFonts w:ascii="Times New Roman" w:hAnsi="Times New Roman" w:cs="Times New Roman"/>
          <w:sz w:val="24"/>
          <w:szCs w:val="24"/>
        </w:rPr>
        <w:t xml:space="preserve"> planuje się wydatki w wysokości 2</w:t>
      </w:r>
      <w:r w:rsidR="00540F21" w:rsidRPr="009200D5">
        <w:rPr>
          <w:rFonts w:ascii="Times New Roman" w:hAnsi="Times New Roman" w:cs="Times New Roman"/>
          <w:sz w:val="24"/>
          <w:szCs w:val="24"/>
        </w:rPr>
        <w:t xml:space="preserve">36.497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zł. </w:t>
      </w:r>
      <w:r w:rsidRPr="00324D5E">
        <w:rPr>
          <w:rFonts w:ascii="Times New Roman" w:hAnsi="Times New Roman" w:cs="Times New Roman"/>
          <w:bCs/>
          <w:sz w:val="24"/>
          <w:szCs w:val="24"/>
        </w:rPr>
        <w:t>N</w:t>
      </w:r>
      <w:r w:rsidRPr="00324D5E">
        <w:rPr>
          <w:rFonts w:ascii="Times New Roman" w:hAnsi="Times New Roman" w:cs="Times New Roman"/>
          <w:sz w:val="24"/>
          <w:szCs w:val="24"/>
        </w:rPr>
        <w:t xml:space="preserve">a </w:t>
      </w:r>
      <w:r w:rsidRPr="009200D5">
        <w:rPr>
          <w:rFonts w:ascii="Times New Roman" w:hAnsi="Times New Roman" w:cs="Times New Roman"/>
          <w:sz w:val="24"/>
          <w:szCs w:val="24"/>
        </w:rPr>
        <w:t>pokrycie kosztów wynagrodzenia i pochodnych</w:t>
      </w:r>
      <w:r w:rsidR="00540F21" w:rsidRPr="009200D5">
        <w:rPr>
          <w:rFonts w:ascii="Times New Roman" w:hAnsi="Times New Roman" w:cs="Times New Roman"/>
          <w:sz w:val="24"/>
          <w:szCs w:val="24"/>
        </w:rPr>
        <w:t xml:space="preserve"> osób zatrudnianych w ramach robót publicznych zaplanowano kwotę 173.540 zł. </w:t>
      </w:r>
    </w:p>
    <w:p w:rsidR="0022068F" w:rsidRPr="009200D5" w:rsidRDefault="00540F21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Pozostałe wydatki bieżące zaplanowane zostały na ekwiwalenty za pranie odzieży 5.000 zł, zakupy – 15.000 zł, usługi zdrowotne 2.000 zł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, </w:t>
      </w:r>
      <w:r w:rsidRPr="009200D5">
        <w:rPr>
          <w:rFonts w:ascii="Times New Roman" w:hAnsi="Times New Roman" w:cs="Times New Roman"/>
          <w:sz w:val="24"/>
          <w:szCs w:val="24"/>
        </w:rPr>
        <w:t xml:space="preserve">zakup usług pozostałych 20.000 zł. oraz na odpis ZFŚS 20.957 zł 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dot. zatrudnienia osób w ramach </w:t>
      </w:r>
      <w:r w:rsidRPr="009200D5">
        <w:rPr>
          <w:rFonts w:ascii="Times New Roman" w:hAnsi="Times New Roman" w:cs="Times New Roman"/>
          <w:sz w:val="24"/>
          <w:szCs w:val="24"/>
        </w:rPr>
        <w:t xml:space="preserve">prac </w:t>
      </w:r>
      <w:r w:rsidR="0022068F" w:rsidRPr="009200D5">
        <w:rPr>
          <w:rFonts w:ascii="Times New Roman" w:hAnsi="Times New Roman" w:cs="Times New Roman"/>
          <w:sz w:val="24"/>
          <w:szCs w:val="24"/>
        </w:rPr>
        <w:t>publicznych refundowanych przez Powiatowe Biuro Pracy</w:t>
      </w:r>
      <w:r w:rsidRPr="009200D5">
        <w:rPr>
          <w:rFonts w:ascii="Times New Roman" w:hAnsi="Times New Roman" w:cs="Times New Roman"/>
          <w:sz w:val="24"/>
          <w:szCs w:val="24"/>
        </w:rPr>
        <w:t>.</w:t>
      </w:r>
    </w:p>
    <w:p w:rsidR="009E6780" w:rsidRDefault="009E6780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6780" w:rsidRDefault="009E6780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2768" w:rsidRPr="009200D5" w:rsidRDefault="00540F21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0D5">
        <w:rPr>
          <w:rFonts w:ascii="Times New Roman" w:hAnsi="Times New Roman" w:cs="Times New Roman"/>
          <w:b/>
          <w:sz w:val="24"/>
          <w:szCs w:val="24"/>
        </w:rPr>
        <w:t xml:space="preserve">DZIAŁ   751   URZĘDY NACZELNYCH ORGANÓW WŁADZY PAŃSTWOWEJ, </w:t>
      </w:r>
    </w:p>
    <w:p w:rsidR="00540F21" w:rsidRPr="009200D5" w:rsidRDefault="00232768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0D5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540F21" w:rsidRPr="009200D5">
        <w:rPr>
          <w:rFonts w:ascii="Times New Roman" w:hAnsi="Times New Roman" w:cs="Times New Roman"/>
          <w:b/>
          <w:sz w:val="24"/>
          <w:szCs w:val="24"/>
        </w:rPr>
        <w:t xml:space="preserve">KONTROLI I OCHRONY PRAWA ORAZ SĄDOWNICTWA </w:t>
      </w:r>
    </w:p>
    <w:p w:rsidR="00540F21" w:rsidRPr="009200D5" w:rsidRDefault="00540F21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F21" w:rsidRPr="009200D5" w:rsidRDefault="00540F21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sz w:val="24"/>
          <w:szCs w:val="24"/>
        </w:rPr>
        <w:t>W rozdziale 75101</w:t>
      </w:r>
      <w:r w:rsidRPr="009200D5">
        <w:rPr>
          <w:rFonts w:ascii="Times New Roman" w:hAnsi="Times New Roman" w:cs="Times New Roman"/>
          <w:sz w:val="24"/>
          <w:szCs w:val="24"/>
        </w:rPr>
        <w:t xml:space="preserve"> zgodnie z decyzją </w:t>
      </w:r>
      <w:r w:rsidR="00232768" w:rsidRPr="009200D5">
        <w:rPr>
          <w:rFonts w:ascii="Times New Roman" w:hAnsi="Times New Roman" w:cs="Times New Roman"/>
          <w:sz w:val="24"/>
          <w:szCs w:val="24"/>
        </w:rPr>
        <w:t xml:space="preserve">zaplanowano dotację celową w kwocie 3.086 zł na prowadzenie i aktualizację stałego rejestru wyborców. W tej samej kwocie zaplanowano wydatki z tego 1.100 zł. na wynagrodzenia, pozostałą kwotę za zakupy. </w:t>
      </w:r>
    </w:p>
    <w:p w:rsidR="00232768" w:rsidRDefault="00232768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F44" w:rsidRDefault="00642F44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F44" w:rsidRDefault="00642F44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F44" w:rsidRPr="009200D5" w:rsidRDefault="00642F44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DZIAŁ  754  BEZPIECZEŃSTWO PUBLICZNE I OCHRONA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PRZECIWPOŻAROWA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75405 </w:t>
      </w:r>
      <w:r w:rsidRPr="009200D5">
        <w:rPr>
          <w:rFonts w:ascii="Times New Roman" w:hAnsi="Times New Roman" w:cs="Times New Roman"/>
          <w:sz w:val="24"/>
          <w:szCs w:val="24"/>
        </w:rPr>
        <w:t xml:space="preserve">na pomoc finansową dla Komisariatu Policji w Gniewkowie planuje się kwotę 30.000 zł. na zakup paliwa 8.000  zł. oraz na dodatkowe patrole policyjne 22.000 zł.   </w:t>
      </w:r>
    </w:p>
    <w:p w:rsidR="003154F2" w:rsidRPr="009200D5" w:rsidRDefault="003154F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C5E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75412</w:t>
      </w:r>
      <w:r w:rsidRPr="009200D5">
        <w:rPr>
          <w:rFonts w:ascii="Times New Roman" w:hAnsi="Times New Roman" w:cs="Times New Roman"/>
          <w:sz w:val="24"/>
          <w:szCs w:val="24"/>
        </w:rPr>
        <w:t xml:space="preserve">  -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 Ochotnicze Straże Pożarne </w:t>
      </w:r>
      <w:r w:rsidRPr="009200D5">
        <w:rPr>
          <w:rFonts w:ascii="Times New Roman" w:hAnsi="Times New Roman" w:cs="Times New Roman"/>
          <w:sz w:val="24"/>
          <w:szCs w:val="24"/>
        </w:rPr>
        <w:t xml:space="preserve">planuje się wydatki w kwocie </w:t>
      </w:r>
      <w:r w:rsidR="00C8478C" w:rsidRPr="009200D5">
        <w:rPr>
          <w:rFonts w:ascii="Times New Roman" w:hAnsi="Times New Roman" w:cs="Times New Roman"/>
          <w:sz w:val="24"/>
          <w:szCs w:val="24"/>
        </w:rPr>
        <w:t xml:space="preserve">292.028 </w:t>
      </w:r>
      <w:r w:rsidRPr="009200D5">
        <w:rPr>
          <w:rFonts w:ascii="Times New Roman" w:hAnsi="Times New Roman" w:cs="Times New Roman"/>
          <w:sz w:val="24"/>
          <w:szCs w:val="24"/>
        </w:rPr>
        <w:t>zł.</w:t>
      </w:r>
      <w:r w:rsidR="00806C5E"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806C5E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z  tego na działalność OSP  kwotę 273.861 zł oraz przekazane z funduszu sołeckiego 18.167 zł.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Na wynagrodzenia i pochodne przewiduje się kwotę </w:t>
      </w:r>
      <w:r w:rsidR="00C8478C" w:rsidRPr="009200D5">
        <w:rPr>
          <w:rFonts w:ascii="Times New Roman" w:hAnsi="Times New Roman" w:cs="Times New Roman"/>
          <w:sz w:val="24"/>
          <w:szCs w:val="24"/>
        </w:rPr>
        <w:t xml:space="preserve">123.917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zł, odpis na ZFŚS </w:t>
      </w:r>
      <w:r w:rsidR="00C8478C" w:rsidRPr="009200D5">
        <w:rPr>
          <w:rFonts w:ascii="Times New Roman" w:hAnsi="Times New Roman" w:cs="Times New Roman"/>
          <w:sz w:val="24"/>
          <w:szCs w:val="24"/>
        </w:rPr>
        <w:t>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C8478C" w:rsidRPr="009200D5">
        <w:rPr>
          <w:rFonts w:ascii="Times New Roman" w:hAnsi="Times New Roman" w:cs="Times New Roman"/>
          <w:sz w:val="24"/>
          <w:szCs w:val="24"/>
        </w:rPr>
        <w:t xml:space="preserve">3.144 </w:t>
      </w:r>
      <w:r w:rsidRPr="009200D5">
        <w:rPr>
          <w:rFonts w:ascii="Times New Roman" w:hAnsi="Times New Roman" w:cs="Times New Roman"/>
          <w:sz w:val="24"/>
          <w:szCs w:val="24"/>
        </w:rPr>
        <w:t>zł.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Na wypłatę diet dla strażaków biorących udział w akcjach ratowniczo - gaśniczych zabezpiecza się kwotę </w:t>
      </w:r>
      <w:r w:rsidR="00C8478C" w:rsidRPr="009200D5">
        <w:rPr>
          <w:rFonts w:ascii="Times New Roman" w:hAnsi="Times New Roman" w:cs="Times New Roman"/>
          <w:sz w:val="24"/>
          <w:szCs w:val="24"/>
        </w:rPr>
        <w:t>2</w:t>
      </w:r>
      <w:r w:rsidRPr="009200D5">
        <w:rPr>
          <w:rFonts w:ascii="Times New Roman" w:hAnsi="Times New Roman" w:cs="Times New Roman"/>
          <w:sz w:val="24"/>
          <w:szCs w:val="24"/>
        </w:rPr>
        <w:t>5.000 zł.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Na wydatki remontowe planuje się kwotę </w:t>
      </w:r>
      <w:r w:rsidR="00C8478C" w:rsidRPr="009200D5">
        <w:rPr>
          <w:rFonts w:ascii="Times New Roman" w:hAnsi="Times New Roman" w:cs="Times New Roman"/>
          <w:sz w:val="24"/>
          <w:szCs w:val="24"/>
        </w:rPr>
        <w:t xml:space="preserve">6.000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w ramach której wykonywane będą  bieżące niezbędne naprawy posiadanego sprzętu.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Pozostałe środki planowane w tym rozdziale przewidziane są na: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zakupy nie</w:t>
      </w:r>
      <w:r w:rsidR="00C8478C" w:rsidRPr="009200D5">
        <w:rPr>
          <w:rFonts w:ascii="Times New Roman" w:hAnsi="Times New Roman" w:cs="Times New Roman"/>
          <w:sz w:val="24"/>
          <w:szCs w:val="24"/>
        </w:rPr>
        <w:t>z</w:t>
      </w:r>
      <w:r w:rsidRPr="009200D5">
        <w:rPr>
          <w:rFonts w:ascii="Times New Roman" w:hAnsi="Times New Roman" w:cs="Times New Roman"/>
          <w:sz w:val="24"/>
          <w:szCs w:val="24"/>
        </w:rPr>
        <w:t>będnego wyposażenia, brakującego umundurowania, części zamiennych, paliwa, ubezpieczenie drużyn strażackich oraz posiadanego mienia, badania okresowe strażaków, pokrycie kosztów energii,</w:t>
      </w:r>
      <w:r w:rsidR="00C8478C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>wody, centralnego ogrzewania, przeglądów technicznych samochodów.</w:t>
      </w:r>
    </w:p>
    <w:p w:rsidR="008B6D45" w:rsidRPr="009200D5" w:rsidRDefault="008B6D45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478C" w:rsidRPr="009200D5" w:rsidRDefault="008B6D45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Planowane wydatki ogółem zostały powiększone o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18.167 zł </w:t>
      </w:r>
      <w:r w:rsidRPr="009200D5">
        <w:rPr>
          <w:rFonts w:ascii="Times New Roman" w:hAnsi="Times New Roman" w:cs="Times New Roman"/>
          <w:sz w:val="24"/>
          <w:szCs w:val="24"/>
        </w:rPr>
        <w:t xml:space="preserve"> tj. o kwoty przekazane przez sołectwa w ramach funduszu sołeckiego, </w:t>
      </w:r>
      <w:r w:rsidR="00C8478C" w:rsidRPr="009200D5">
        <w:rPr>
          <w:rFonts w:ascii="Times New Roman" w:hAnsi="Times New Roman" w:cs="Times New Roman"/>
          <w:sz w:val="24"/>
          <w:szCs w:val="24"/>
        </w:rPr>
        <w:t xml:space="preserve">które zostały przeznaczone na : </w:t>
      </w:r>
    </w:p>
    <w:p w:rsidR="00C8478C" w:rsidRPr="009200D5" w:rsidRDefault="00C8478C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zakup agregatu dla OSP Murzynko 1.000 zł</w:t>
      </w:r>
    </w:p>
    <w:p w:rsidR="00C8478C" w:rsidRPr="009200D5" w:rsidRDefault="00C8478C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zakup motopompy i okien dla OSP Gąski – 3.000 zł</w:t>
      </w:r>
    </w:p>
    <w:p w:rsidR="00C8478C" w:rsidRPr="009200D5" w:rsidRDefault="00C8478C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zakup pieca </w:t>
      </w:r>
      <w:proofErr w:type="spellStart"/>
      <w:r w:rsidRPr="009200D5">
        <w:rPr>
          <w:rFonts w:ascii="Times New Roman" w:hAnsi="Times New Roman" w:cs="Times New Roman"/>
          <w:sz w:val="24"/>
          <w:szCs w:val="24"/>
        </w:rPr>
        <w:t>c.o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 xml:space="preserve">. i grzejników oraz wentylatorów dla OSP Kijewo za kwotę 10.917 zł oraz </w:t>
      </w:r>
    </w:p>
    <w:p w:rsidR="00C8478C" w:rsidRPr="009200D5" w:rsidRDefault="00C8478C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  zabezpieczono kwotę 250 zł na montaż. </w:t>
      </w:r>
    </w:p>
    <w:p w:rsidR="00C8478C" w:rsidRPr="009200D5" w:rsidRDefault="00C8478C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zakup ławek dla OPS Szadłowice – 3.000 zł.</w:t>
      </w:r>
    </w:p>
    <w:p w:rsidR="00C8478C" w:rsidRPr="009200D5" w:rsidRDefault="00C8478C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D45" w:rsidRPr="009200D5" w:rsidRDefault="008B6D45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Na wydatki przeznaczone na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obronę cywilną</w:t>
      </w:r>
      <w:r w:rsidRPr="009200D5">
        <w:rPr>
          <w:rFonts w:ascii="Times New Roman" w:hAnsi="Times New Roman" w:cs="Times New Roman"/>
          <w:sz w:val="24"/>
          <w:szCs w:val="24"/>
        </w:rPr>
        <w:t xml:space="preserve"> -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rozdział 75414</w:t>
      </w:r>
      <w:r w:rsidRPr="009200D5">
        <w:rPr>
          <w:rFonts w:ascii="Times New Roman" w:hAnsi="Times New Roman" w:cs="Times New Roman"/>
          <w:sz w:val="24"/>
          <w:szCs w:val="24"/>
        </w:rPr>
        <w:t xml:space="preserve"> planuje się kwotę 2.000 zł. głównie na zakup usług oraz zakup artykułów biurowych.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B6D45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lastRenderedPageBreak/>
        <w:t>W ro</w:t>
      </w:r>
      <w:r w:rsidR="008B6D45" w:rsidRPr="009200D5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dziale 75416 </w:t>
      </w:r>
      <w:r w:rsidRPr="009200D5">
        <w:rPr>
          <w:rFonts w:ascii="Times New Roman" w:hAnsi="Times New Roman" w:cs="Times New Roman"/>
          <w:sz w:val="24"/>
          <w:szCs w:val="24"/>
        </w:rPr>
        <w:t xml:space="preserve">zabezpiecza się kwotę </w:t>
      </w:r>
      <w:r w:rsidR="008B6D45" w:rsidRPr="009200D5">
        <w:rPr>
          <w:rFonts w:ascii="Times New Roman" w:hAnsi="Times New Roman" w:cs="Times New Roman"/>
          <w:sz w:val="24"/>
          <w:szCs w:val="24"/>
        </w:rPr>
        <w:t>1</w:t>
      </w:r>
      <w:r w:rsidR="003154F2">
        <w:rPr>
          <w:rFonts w:ascii="Times New Roman" w:hAnsi="Times New Roman" w:cs="Times New Roman"/>
          <w:sz w:val="24"/>
          <w:szCs w:val="24"/>
        </w:rPr>
        <w:t xml:space="preserve">73.301 </w:t>
      </w:r>
      <w:r w:rsidRPr="009200D5">
        <w:rPr>
          <w:rFonts w:ascii="Times New Roman" w:hAnsi="Times New Roman" w:cs="Times New Roman"/>
          <w:sz w:val="24"/>
          <w:szCs w:val="24"/>
        </w:rPr>
        <w:t>zł na funkc</w:t>
      </w:r>
      <w:r w:rsidR="008B6D45" w:rsidRPr="009200D5">
        <w:rPr>
          <w:rFonts w:ascii="Times New Roman" w:hAnsi="Times New Roman" w:cs="Times New Roman"/>
          <w:sz w:val="24"/>
          <w:szCs w:val="24"/>
        </w:rPr>
        <w:t>j</w:t>
      </w:r>
      <w:r w:rsidRPr="009200D5">
        <w:rPr>
          <w:rFonts w:ascii="Times New Roman" w:hAnsi="Times New Roman" w:cs="Times New Roman"/>
          <w:sz w:val="24"/>
          <w:szCs w:val="24"/>
        </w:rPr>
        <w:t>onowanie Straży Miejskiej w Gniewkowie.</w:t>
      </w:r>
    </w:p>
    <w:p w:rsidR="008B6D45" w:rsidRPr="009200D5" w:rsidRDefault="008B6D45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Na wynagrodzenia i pochodne planuje się kwotę 111.457 zł, natomiast na odpis na ZFŚS 3.144zł. </w:t>
      </w:r>
    </w:p>
    <w:p w:rsidR="0022068F" w:rsidRPr="009200D5" w:rsidRDefault="008B6D45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Pozostałe wydatki to: </w:t>
      </w:r>
      <w:r w:rsidR="00EF502A" w:rsidRPr="009200D5">
        <w:rPr>
          <w:rFonts w:ascii="Times New Roman" w:hAnsi="Times New Roman" w:cs="Times New Roman"/>
          <w:sz w:val="24"/>
          <w:szCs w:val="24"/>
        </w:rPr>
        <w:t xml:space="preserve">ekwiwalent za pranie odzieży 1.000 zł, </w:t>
      </w:r>
      <w:r w:rsidRPr="009200D5">
        <w:rPr>
          <w:rFonts w:ascii="Times New Roman" w:hAnsi="Times New Roman" w:cs="Times New Roman"/>
          <w:sz w:val="24"/>
          <w:szCs w:val="24"/>
        </w:rPr>
        <w:t xml:space="preserve">zakup materiałów i wyposażenia – 12.000 zł, </w:t>
      </w:r>
      <w:r w:rsidR="003154F2">
        <w:rPr>
          <w:rFonts w:ascii="Times New Roman" w:hAnsi="Times New Roman" w:cs="Times New Roman"/>
          <w:sz w:val="24"/>
          <w:szCs w:val="24"/>
        </w:rPr>
        <w:t xml:space="preserve">zakup energii – 5.000 zł, </w:t>
      </w:r>
      <w:r w:rsidRPr="009200D5">
        <w:rPr>
          <w:rFonts w:ascii="Times New Roman" w:hAnsi="Times New Roman" w:cs="Times New Roman"/>
          <w:sz w:val="24"/>
          <w:szCs w:val="24"/>
        </w:rPr>
        <w:t xml:space="preserve">zakup usług zdrowotnych 500 zł, 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 xml:space="preserve">zakup usług pozostałych w tym dzierżawa </w:t>
      </w:r>
      <w:proofErr w:type="spellStart"/>
      <w:r w:rsidRPr="009200D5">
        <w:rPr>
          <w:rFonts w:ascii="Times New Roman" w:hAnsi="Times New Roman" w:cs="Times New Roman"/>
          <w:sz w:val="24"/>
          <w:szCs w:val="24"/>
        </w:rPr>
        <w:t>fotoradaru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 xml:space="preserve"> 30.000 zł, opłata za Internet 600 zł, usługi telekomunikacyjne – 1.400 zł, podróże służbowe – 2.400 zł., ubezpieczeni</w:t>
      </w:r>
      <w:r w:rsidR="003154F2">
        <w:rPr>
          <w:rFonts w:ascii="Times New Roman" w:hAnsi="Times New Roman" w:cs="Times New Roman"/>
          <w:sz w:val="24"/>
          <w:szCs w:val="24"/>
        </w:rPr>
        <w:t>e</w:t>
      </w:r>
      <w:r w:rsidRPr="009200D5">
        <w:rPr>
          <w:rFonts w:ascii="Times New Roman" w:hAnsi="Times New Roman" w:cs="Times New Roman"/>
          <w:sz w:val="24"/>
          <w:szCs w:val="24"/>
        </w:rPr>
        <w:t xml:space="preserve"> m.in. samochodu 800 zł,</w:t>
      </w:r>
      <w:r w:rsidR="00EF502A" w:rsidRPr="009200D5">
        <w:rPr>
          <w:rFonts w:ascii="Times New Roman" w:hAnsi="Times New Roman" w:cs="Times New Roman"/>
          <w:sz w:val="24"/>
          <w:szCs w:val="24"/>
        </w:rPr>
        <w:t xml:space="preserve"> szkolenia pracowników 5.000 zł. 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02A" w:rsidRPr="009200D5" w:rsidRDefault="00EF502A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C15" w:rsidRPr="009200D5" w:rsidRDefault="00D90C15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W rozdziale tym zaplanowano dochody w kwocie 76.000 zł z tytułu wpływów mandatowych.</w:t>
      </w:r>
    </w:p>
    <w:p w:rsidR="00EF502A" w:rsidRPr="009200D5" w:rsidRDefault="00EF502A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502A" w:rsidRPr="009200D5" w:rsidRDefault="00EF502A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sz w:val="24"/>
          <w:szCs w:val="24"/>
        </w:rPr>
        <w:t>W rozdziale 75495</w:t>
      </w:r>
      <w:r w:rsidRPr="009200D5">
        <w:rPr>
          <w:rFonts w:ascii="Times New Roman" w:hAnsi="Times New Roman" w:cs="Times New Roman"/>
          <w:sz w:val="24"/>
          <w:szCs w:val="24"/>
        </w:rPr>
        <w:t xml:space="preserve"> zaplanowano kwotę 2.000 zł na remont kamer służących do monitoringu miasta. </w:t>
      </w:r>
    </w:p>
    <w:p w:rsidR="00EF502A" w:rsidRPr="009200D5" w:rsidRDefault="00EF502A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DZIAŁ  756  DOCHODY OD OSÓB PRAWNYCH, OD OSÓB FIZYCZNYCH I OD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INNYCH JEDNOSTEK NIEPOSIADAJĄCYCH OSOBOWOŚCI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PRAWNEJ ORAZ WYDATKI ZWIĄZANE Z ICH POBOREM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Ogólne dochody  własne planowane w tym dziale wynoszą </w:t>
      </w:r>
      <w:r w:rsidR="000C1A93"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13.</w:t>
      </w:r>
      <w:r w:rsidR="003154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69</w:t>
      </w:r>
      <w:r w:rsidR="000C1A93"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7.718 </w:t>
      </w: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zł.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75601</w:t>
      </w:r>
      <w:r w:rsidRPr="009200D5">
        <w:rPr>
          <w:rFonts w:ascii="Times New Roman" w:hAnsi="Times New Roman" w:cs="Times New Roman"/>
          <w:sz w:val="24"/>
          <w:szCs w:val="24"/>
        </w:rPr>
        <w:t xml:space="preserve"> planuje się dochody od działalności opłacanej w formie karty podatkowej w wysokości 8.000 zł.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75615 </w:t>
      </w:r>
      <w:r w:rsidRPr="009200D5">
        <w:rPr>
          <w:rFonts w:ascii="Times New Roman" w:hAnsi="Times New Roman" w:cs="Times New Roman"/>
          <w:sz w:val="24"/>
          <w:szCs w:val="24"/>
        </w:rPr>
        <w:t>planowane dochody stanowią kwotę 5.</w:t>
      </w:r>
      <w:r w:rsidR="00A466C1" w:rsidRPr="009200D5">
        <w:rPr>
          <w:rFonts w:ascii="Times New Roman" w:hAnsi="Times New Roman" w:cs="Times New Roman"/>
          <w:sz w:val="24"/>
          <w:szCs w:val="24"/>
        </w:rPr>
        <w:t xml:space="preserve">147.382 </w:t>
      </w:r>
      <w:r w:rsidRPr="009200D5">
        <w:rPr>
          <w:rFonts w:ascii="Times New Roman" w:hAnsi="Times New Roman" w:cs="Times New Roman"/>
          <w:sz w:val="24"/>
          <w:szCs w:val="24"/>
        </w:rPr>
        <w:t>zł w tym: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podatek od nieruchomości                                        4.8</w:t>
      </w:r>
      <w:r w:rsidR="00A466C1" w:rsidRPr="009200D5">
        <w:rPr>
          <w:rFonts w:ascii="Times New Roman" w:hAnsi="Times New Roman" w:cs="Times New Roman"/>
          <w:sz w:val="24"/>
          <w:szCs w:val="24"/>
        </w:rPr>
        <w:t>88</w:t>
      </w:r>
      <w:r w:rsidRPr="009200D5">
        <w:rPr>
          <w:rFonts w:ascii="Times New Roman" w:hAnsi="Times New Roman" w:cs="Times New Roman"/>
          <w:sz w:val="24"/>
          <w:szCs w:val="24"/>
        </w:rPr>
        <w:t>.</w:t>
      </w:r>
      <w:r w:rsidR="00A466C1" w:rsidRPr="009200D5">
        <w:rPr>
          <w:rFonts w:ascii="Times New Roman" w:hAnsi="Times New Roman" w:cs="Times New Roman"/>
          <w:sz w:val="24"/>
          <w:szCs w:val="24"/>
        </w:rPr>
        <w:t xml:space="preserve">556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podatek rolny                                                               10</w:t>
      </w:r>
      <w:r w:rsidR="00A466C1" w:rsidRPr="009200D5">
        <w:rPr>
          <w:rFonts w:ascii="Times New Roman" w:hAnsi="Times New Roman" w:cs="Times New Roman"/>
          <w:sz w:val="24"/>
          <w:szCs w:val="24"/>
        </w:rPr>
        <w:t>3.247 zł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podatek leśny                                                                 </w:t>
      </w:r>
      <w:r w:rsidR="00A466C1" w:rsidRPr="009200D5">
        <w:rPr>
          <w:rFonts w:ascii="Times New Roman" w:hAnsi="Times New Roman" w:cs="Times New Roman"/>
          <w:sz w:val="24"/>
          <w:szCs w:val="24"/>
        </w:rPr>
        <w:t>5</w:t>
      </w:r>
      <w:r w:rsidRPr="009200D5">
        <w:rPr>
          <w:rFonts w:ascii="Times New Roman" w:hAnsi="Times New Roman" w:cs="Times New Roman"/>
          <w:sz w:val="24"/>
          <w:szCs w:val="24"/>
        </w:rPr>
        <w:t>0.000 zł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podatek od środków transportowych                           </w:t>
      </w:r>
      <w:r w:rsidR="00A466C1" w:rsidRPr="009200D5">
        <w:rPr>
          <w:rFonts w:ascii="Times New Roman" w:hAnsi="Times New Roman" w:cs="Times New Roman"/>
          <w:sz w:val="24"/>
          <w:szCs w:val="24"/>
        </w:rPr>
        <w:t xml:space="preserve">  80.579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podatek od czynności prawnych </w:t>
      </w:r>
      <w:r w:rsidRPr="009200D5">
        <w:rPr>
          <w:rFonts w:ascii="Times New Roman" w:hAnsi="Times New Roman" w:cs="Times New Roman"/>
          <w:sz w:val="24"/>
          <w:szCs w:val="24"/>
        </w:rPr>
        <w:tab/>
      </w:r>
      <w:r w:rsidRPr="009200D5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A466C1" w:rsidRPr="009200D5">
        <w:rPr>
          <w:rFonts w:ascii="Times New Roman" w:hAnsi="Times New Roman" w:cs="Times New Roman"/>
          <w:sz w:val="24"/>
          <w:szCs w:val="24"/>
        </w:rPr>
        <w:t xml:space="preserve">       5</w:t>
      </w:r>
      <w:r w:rsidRPr="009200D5">
        <w:rPr>
          <w:rFonts w:ascii="Times New Roman" w:hAnsi="Times New Roman" w:cs="Times New Roman"/>
          <w:sz w:val="24"/>
          <w:szCs w:val="24"/>
        </w:rPr>
        <w:t>.000 zł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odsetki o nieterminowych wpłat podatków i opłat        </w:t>
      </w:r>
      <w:r w:rsidR="00A466C1" w:rsidRPr="009200D5">
        <w:rPr>
          <w:rFonts w:ascii="Times New Roman" w:hAnsi="Times New Roman" w:cs="Times New Roman"/>
          <w:sz w:val="24"/>
          <w:szCs w:val="24"/>
        </w:rPr>
        <w:t>2</w:t>
      </w:r>
      <w:r w:rsidRPr="009200D5">
        <w:rPr>
          <w:rFonts w:ascii="Times New Roman" w:hAnsi="Times New Roman" w:cs="Times New Roman"/>
          <w:sz w:val="24"/>
          <w:szCs w:val="24"/>
        </w:rPr>
        <w:t>0.000 zł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75616 </w:t>
      </w:r>
      <w:r w:rsidRPr="009200D5">
        <w:rPr>
          <w:rFonts w:ascii="Times New Roman" w:hAnsi="Times New Roman" w:cs="Times New Roman"/>
          <w:sz w:val="24"/>
          <w:szCs w:val="24"/>
        </w:rPr>
        <w:t>planowane dochody wynoszą 3.</w:t>
      </w:r>
      <w:r w:rsidR="003154F2">
        <w:rPr>
          <w:rFonts w:ascii="Times New Roman" w:hAnsi="Times New Roman" w:cs="Times New Roman"/>
          <w:sz w:val="24"/>
          <w:szCs w:val="24"/>
        </w:rPr>
        <w:t>40</w:t>
      </w:r>
      <w:r w:rsidR="00A466C1" w:rsidRPr="009200D5">
        <w:rPr>
          <w:rFonts w:ascii="Times New Roman" w:hAnsi="Times New Roman" w:cs="Times New Roman"/>
          <w:sz w:val="24"/>
          <w:szCs w:val="24"/>
        </w:rPr>
        <w:t xml:space="preserve">8.354 </w:t>
      </w:r>
      <w:r w:rsidRPr="009200D5">
        <w:rPr>
          <w:rFonts w:ascii="Times New Roman" w:hAnsi="Times New Roman" w:cs="Times New Roman"/>
          <w:sz w:val="24"/>
          <w:szCs w:val="24"/>
        </w:rPr>
        <w:t>zł z których podatek od nieruchomości planowany jest w kwocie 1.</w:t>
      </w:r>
      <w:r w:rsidR="003154F2">
        <w:rPr>
          <w:rFonts w:ascii="Times New Roman" w:hAnsi="Times New Roman" w:cs="Times New Roman"/>
          <w:sz w:val="24"/>
          <w:szCs w:val="24"/>
        </w:rPr>
        <w:t>485</w:t>
      </w:r>
      <w:r w:rsidR="00A466C1" w:rsidRPr="009200D5">
        <w:rPr>
          <w:rFonts w:ascii="Times New Roman" w:hAnsi="Times New Roman" w:cs="Times New Roman"/>
          <w:sz w:val="24"/>
          <w:szCs w:val="24"/>
        </w:rPr>
        <w:t xml:space="preserve">.561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zł, podatek rolny w  wysokości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- 1.</w:t>
      </w:r>
      <w:r w:rsidR="00A466C1" w:rsidRPr="009200D5">
        <w:rPr>
          <w:rFonts w:ascii="Times New Roman" w:hAnsi="Times New Roman" w:cs="Times New Roman"/>
          <w:sz w:val="24"/>
          <w:szCs w:val="24"/>
        </w:rPr>
        <w:t xml:space="preserve">383.132 </w:t>
      </w:r>
      <w:r w:rsidRPr="009200D5">
        <w:rPr>
          <w:rFonts w:ascii="Times New Roman" w:hAnsi="Times New Roman" w:cs="Times New Roman"/>
          <w:sz w:val="24"/>
          <w:szCs w:val="24"/>
        </w:rPr>
        <w:t>zł,</w:t>
      </w:r>
      <w:r w:rsidR="00A466C1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 xml:space="preserve">podatek leśny - </w:t>
      </w:r>
      <w:r w:rsidR="00A466C1" w:rsidRPr="009200D5">
        <w:rPr>
          <w:rFonts w:ascii="Times New Roman" w:hAnsi="Times New Roman" w:cs="Times New Roman"/>
          <w:sz w:val="24"/>
          <w:szCs w:val="24"/>
        </w:rPr>
        <w:t>1</w:t>
      </w:r>
      <w:r w:rsidRPr="009200D5">
        <w:rPr>
          <w:rFonts w:ascii="Times New Roman" w:hAnsi="Times New Roman" w:cs="Times New Roman"/>
          <w:sz w:val="24"/>
          <w:szCs w:val="24"/>
        </w:rPr>
        <w:t xml:space="preserve">00 zł, podatek od środków  transportowych </w:t>
      </w:r>
      <w:r w:rsidR="00A466C1" w:rsidRPr="009200D5">
        <w:rPr>
          <w:rFonts w:ascii="Times New Roman" w:hAnsi="Times New Roman" w:cs="Times New Roman"/>
          <w:sz w:val="24"/>
          <w:szCs w:val="24"/>
        </w:rPr>
        <w:t>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A466C1" w:rsidRPr="009200D5">
        <w:rPr>
          <w:rFonts w:ascii="Times New Roman" w:hAnsi="Times New Roman" w:cs="Times New Roman"/>
          <w:sz w:val="24"/>
          <w:szCs w:val="24"/>
        </w:rPr>
        <w:t xml:space="preserve">199.561 </w:t>
      </w:r>
      <w:r w:rsidRPr="009200D5">
        <w:rPr>
          <w:rFonts w:ascii="Times New Roman" w:hAnsi="Times New Roman" w:cs="Times New Roman"/>
          <w:sz w:val="24"/>
          <w:szCs w:val="24"/>
        </w:rPr>
        <w:t>zł,</w:t>
      </w:r>
      <w:r w:rsidR="00124278" w:rsidRPr="009200D5">
        <w:rPr>
          <w:rFonts w:ascii="Times New Roman" w:hAnsi="Times New Roman" w:cs="Times New Roman"/>
          <w:sz w:val="24"/>
          <w:szCs w:val="24"/>
        </w:rPr>
        <w:t xml:space="preserve"> podatek od spadków i darowizn – 50.000 zł, </w:t>
      </w:r>
      <w:r w:rsidRPr="009200D5">
        <w:rPr>
          <w:rFonts w:ascii="Times New Roman" w:hAnsi="Times New Roman" w:cs="Times New Roman"/>
          <w:sz w:val="24"/>
          <w:szCs w:val="24"/>
        </w:rPr>
        <w:t xml:space="preserve"> podatek od czynności</w:t>
      </w:r>
      <w:r w:rsidR="00124278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>cywilnoprawnych - 240.000 zł, odsetki od nieterminowych wpłat - 25.000 zł.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Pozostałe dochody w tym rozdziale to wpływy z opłaty eksploatacyjnej - </w:t>
      </w:r>
      <w:r w:rsidR="00124278" w:rsidRPr="009200D5">
        <w:rPr>
          <w:rFonts w:ascii="Times New Roman" w:hAnsi="Times New Roman" w:cs="Times New Roman"/>
          <w:sz w:val="24"/>
          <w:szCs w:val="24"/>
        </w:rPr>
        <w:t>5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zł, wpływy  z opłaty targowej - 20.000 </w:t>
      </w:r>
      <w:r w:rsidR="00124278" w:rsidRPr="009200D5">
        <w:rPr>
          <w:rFonts w:ascii="Times New Roman" w:hAnsi="Times New Roman" w:cs="Times New Roman"/>
          <w:sz w:val="24"/>
          <w:szCs w:val="24"/>
        </w:rPr>
        <w:t xml:space="preserve">zł.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Należy podkreślić, że dochody stanowią  wartości szacunkowe.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278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75618</w:t>
      </w:r>
      <w:r w:rsidRPr="009200D5">
        <w:rPr>
          <w:rFonts w:ascii="Times New Roman" w:hAnsi="Times New Roman" w:cs="Times New Roman"/>
          <w:sz w:val="24"/>
          <w:szCs w:val="24"/>
        </w:rPr>
        <w:t xml:space="preserve"> planowane dochody wynoszą 2</w:t>
      </w:r>
      <w:r w:rsidR="00124278" w:rsidRPr="009200D5">
        <w:rPr>
          <w:rFonts w:ascii="Times New Roman" w:hAnsi="Times New Roman" w:cs="Times New Roman"/>
          <w:sz w:val="24"/>
          <w:szCs w:val="24"/>
        </w:rPr>
        <w:t>52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 z czego kwota </w:t>
      </w:r>
      <w:r w:rsidR="00124278" w:rsidRPr="009200D5">
        <w:rPr>
          <w:rFonts w:ascii="Times New Roman" w:hAnsi="Times New Roman" w:cs="Times New Roman"/>
          <w:sz w:val="24"/>
          <w:szCs w:val="24"/>
        </w:rPr>
        <w:t>45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 stanowi przewidywany dochód z tyt. opłaty skarbowej, </w:t>
      </w:r>
      <w:r w:rsidR="00124278" w:rsidRPr="009200D5">
        <w:rPr>
          <w:rFonts w:ascii="Times New Roman" w:hAnsi="Times New Roman" w:cs="Times New Roman"/>
          <w:sz w:val="24"/>
          <w:szCs w:val="24"/>
        </w:rPr>
        <w:t>kwotę 200.000 zł przewiduje się uzyskać z opłat za wydane koncesje na sprzedaż alkoholu, 7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 </w:t>
      </w:r>
      <w:r w:rsidR="00124278" w:rsidRPr="009200D5">
        <w:rPr>
          <w:rFonts w:ascii="Times New Roman" w:hAnsi="Times New Roman" w:cs="Times New Roman"/>
          <w:sz w:val="24"/>
          <w:szCs w:val="24"/>
        </w:rPr>
        <w:t>przewiduje się pozyskać z pozostałych opłat m.in. opłaty prolongacyjnej, zwrocie kosztów upomnień.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75621</w:t>
      </w:r>
      <w:r w:rsidRPr="009200D5">
        <w:rPr>
          <w:rFonts w:ascii="Times New Roman" w:hAnsi="Times New Roman" w:cs="Times New Roman"/>
          <w:sz w:val="24"/>
          <w:szCs w:val="24"/>
        </w:rPr>
        <w:t xml:space="preserve"> planowane dochody z tyt. udziałów w podatku dochodowym planuje się łącznie kwotę 4.</w:t>
      </w:r>
      <w:r w:rsidR="00124278" w:rsidRPr="009200D5">
        <w:rPr>
          <w:rFonts w:ascii="Times New Roman" w:hAnsi="Times New Roman" w:cs="Times New Roman"/>
          <w:sz w:val="24"/>
          <w:szCs w:val="24"/>
        </w:rPr>
        <w:t xml:space="preserve">881.982 </w:t>
      </w:r>
      <w:r w:rsidRPr="009200D5">
        <w:rPr>
          <w:rFonts w:ascii="Times New Roman" w:hAnsi="Times New Roman" w:cs="Times New Roman"/>
          <w:sz w:val="24"/>
          <w:szCs w:val="24"/>
        </w:rPr>
        <w:t>zł w tym: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od osób fizycznych    </w:t>
      </w:r>
      <w:r w:rsidR="00124278" w:rsidRPr="009200D5">
        <w:rPr>
          <w:rFonts w:ascii="Times New Roman" w:hAnsi="Times New Roman" w:cs="Times New Roman"/>
          <w:sz w:val="24"/>
          <w:szCs w:val="24"/>
        </w:rPr>
        <w:t>4.581.982 zł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od osób prawnych         300.000 zł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75647</w:t>
      </w:r>
      <w:r w:rsidRPr="009200D5">
        <w:rPr>
          <w:rFonts w:ascii="Times New Roman" w:hAnsi="Times New Roman" w:cs="Times New Roman"/>
          <w:sz w:val="24"/>
          <w:szCs w:val="24"/>
        </w:rPr>
        <w:t xml:space="preserve"> planuje się wydatki w kwocie 12</w:t>
      </w:r>
      <w:r w:rsidR="00DA5946" w:rsidRPr="009200D5">
        <w:rPr>
          <w:rFonts w:ascii="Times New Roman" w:hAnsi="Times New Roman" w:cs="Times New Roman"/>
          <w:sz w:val="24"/>
          <w:szCs w:val="24"/>
        </w:rPr>
        <w:t xml:space="preserve">3.000 zł </w:t>
      </w:r>
      <w:r w:rsidRPr="009200D5">
        <w:rPr>
          <w:rFonts w:ascii="Times New Roman" w:hAnsi="Times New Roman" w:cs="Times New Roman"/>
          <w:sz w:val="24"/>
          <w:szCs w:val="24"/>
        </w:rPr>
        <w:t>z przeznaczeniem na pokrycie kosztów związanych z wymiarem, poborem i egzekucją podatków i tak: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na wypłatę diet dla sołtysów                                                                    </w:t>
      </w:r>
      <w:r w:rsidR="00DA5946" w:rsidRPr="009200D5">
        <w:rPr>
          <w:rFonts w:ascii="Times New Roman" w:hAnsi="Times New Roman" w:cs="Times New Roman"/>
          <w:sz w:val="24"/>
          <w:szCs w:val="24"/>
        </w:rPr>
        <w:t>70</w:t>
      </w:r>
      <w:r w:rsidRPr="009200D5">
        <w:rPr>
          <w:rFonts w:ascii="Times New Roman" w:hAnsi="Times New Roman" w:cs="Times New Roman"/>
          <w:sz w:val="24"/>
          <w:szCs w:val="24"/>
        </w:rPr>
        <w:t>.000 zł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na wynagrodzenia i pochodne prowizyjne dla sołtysów                          2</w:t>
      </w:r>
      <w:r w:rsidR="00DA5946" w:rsidRPr="009200D5">
        <w:rPr>
          <w:rFonts w:ascii="Times New Roman" w:hAnsi="Times New Roman" w:cs="Times New Roman"/>
          <w:sz w:val="24"/>
          <w:szCs w:val="24"/>
        </w:rPr>
        <w:t>1</w:t>
      </w:r>
      <w:r w:rsidRPr="009200D5">
        <w:rPr>
          <w:rFonts w:ascii="Times New Roman" w:hAnsi="Times New Roman" w:cs="Times New Roman"/>
          <w:sz w:val="24"/>
          <w:szCs w:val="24"/>
        </w:rPr>
        <w:t>.</w:t>
      </w:r>
      <w:r w:rsidR="00DA5946" w:rsidRPr="009200D5">
        <w:rPr>
          <w:rFonts w:ascii="Times New Roman" w:hAnsi="Times New Roman" w:cs="Times New Roman"/>
          <w:sz w:val="24"/>
          <w:szCs w:val="24"/>
        </w:rPr>
        <w:t>0</w:t>
      </w:r>
      <w:r w:rsidRPr="009200D5">
        <w:rPr>
          <w:rFonts w:ascii="Times New Roman" w:hAnsi="Times New Roman" w:cs="Times New Roman"/>
          <w:sz w:val="24"/>
          <w:szCs w:val="24"/>
        </w:rPr>
        <w:t>00 zł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na koszty doręczenia nakazów i pism podatkowych                                </w:t>
      </w:r>
      <w:r w:rsidR="00DA5946" w:rsidRPr="009200D5">
        <w:rPr>
          <w:rFonts w:ascii="Times New Roman" w:hAnsi="Times New Roman" w:cs="Times New Roman"/>
          <w:sz w:val="24"/>
          <w:szCs w:val="24"/>
        </w:rPr>
        <w:t>15.5</w:t>
      </w:r>
      <w:r w:rsidRPr="009200D5">
        <w:rPr>
          <w:rFonts w:ascii="Times New Roman" w:hAnsi="Times New Roman" w:cs="Times New Roman"/>
          <w:sz w:val="24"/>
          <w:szCs w:val="24"/>
        </w:rPr>
        <w:t xml:space="preserve">00 zł 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na wydatki bieżące m.in. zakup artykułów papierniczych, </w:t>
      </w:r>
      <w:proofErr w:type="spellStart"/>
      <w:r w:rsidRPr="009200D5">
        <w:rPr>
          <w:rFonts w:ascii="Times New Roman" w:hAnsi="Times New Roman" w:cs="Times New Roman"/>
          <w:sz w:val="24"/>
          <w:szCs w:val="24"/>
        </w:rPr>
        <w:t>toneru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>,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  konserw</w:t>
      </w:r>
      <w:r w:rsidR="00DA5946" w:rsidRPr="009200D5">
        <w:rPr>
          <w:rFonts w:ascii="Times New Roman" w:hAnsi="Times New Roman" w:cs="Times New Roman"/>
          <w:sz w:val="24"/>
          <w:szCs w:val="24"/>
        </w:rPr>
        <w:t>a</w:t>
      </w:r>
      <w:r w:rsidRPr="009200D5">
        <w:rPr>
          <w:rFonts w:ascii="Times New Roman" w:hAnsi="Times New Roman" w:cs="Times New Roman"/>
          <w:sz w:val="24"/>
          <w:szCs w:val="24"/>
        </w:rPr>
        <w:t>cję programów komputerowych, szkolenia, opłaty sądowe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  i komornicze                                                                                              </w:t>
      </w:r>
      <w:r w:rsidR="00DA5946" w:rsidRPr="009200D5">
        <w:rPr>
          <w:rFonts w:ascii="Times New Roman" w:hAnsi="Times New Roman" w:cs="Times New Roman"/>
          <w:sz w:val="24"/>
          <w:szCs w:val="24"/>
        </w:rPr>
        <w:t>16.50</w:t>
      </w:r>
      <w:r w:rsidRPr="009200D5">
        <w:rPr>
          <w:rFonts w:ascii="Times New Roman" w:hAnsi="Times New Roman" w:cs="Times New Roman"/>
          <w:sz w:val="24"/>
          <w:szCs w:val="24"/>
        </w:rPr>
        <w:t xml:space="preserve">0 zł </w:t>
      </w:r>
    </w:p>
    <w:p w:rsidR="0022068F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4ACB" w:rsidRPr="009200D5" w:rsidRDefault="00994ACB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lastRenderedPageBreak/>
        <w:t>DZIAŁ  757  OBSŁUGA DŁUGU PUBLICZNEGO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75702 </w:t>
      </w:r>
      <w:r w:rsidRPr="009200D5">
        <w:rPr>
          <w:rFonts w:ascii="Times New Roman" w:hAnsi="Times New Roman" w:cs="Times New Roman"/>
          <w:sz w:val="24"/>
          <w:szCs w:val="24"/>
        </w:rPr>
        <w:t xml:space="preserve">na spłatę odsetek od istniejących zadłużeń i od planowanych do zaciągnięcia kredytów i pożyczek planuje się łącznie kwotę </w:t>
      </w:r>
      <w:r w:rsidR="00DA5946" w:rsidRPr="009200D5">
        <w:rPr>
          <w:rFonts w:ascii="Times New Roman" w:hAnsi="Times New Roman" w:cs="Times New Roman"/>
          <w:sz w:val="24"/>
          <w:szCs w:val="24"/>
        </w:rPr>
        <w:t>900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zł.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ACB" w:rsidRDefault="00994ACB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DZIAŁ  758  RÓŻNE  ROZLICZENIA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W dziale 758 planowane dochody wynoszą </w:t>
      </w:r>
      <w:r w:rsidR="00DA5946"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12.696.246 </w:t>
      </w: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zł na co składa się</w:t>
      </w:r>
      <w:r w:rsidRPr="009200D5">
        <w:rPr>
          <w:rFonts w:ascii="Times New Roman" w:hAnsi="Times New Roman" w:cs="Times New Roman"/>
          <w:sz w:val="24"/>
          <w:szCs w:val="24"/>
        </w:rPr>
        <w:t>: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część oświatowa subwencji ogólnej                                                </w:t>
      </w:r>
      <w:r w:rsidR="00DA5946" w:rsidRPr="009200D5">
        <w:rPr>
          <w:rFonts w:ascii="Times New Roman" w:hAnsi="Times New Roman" w:cs="Times New Roman"/>
          <w:sz w:val="24"/>
          <w:szCs w:val="24"/>
        </w:rPr>
        <w:t>9.869.457 z</w:t>
      </w:r>
      <w:r w:rsidRPr="009200D5">
        <w:rPr>
          <w:rFonts w:ascii="Times New Roman" w:hAnsi="Times New Roman" w:cs="Times New Roman"/>
          <w:sz w:val="24"/>
          <w:szCs w:val="24"/>
        </w:rPr>
        <w:t>ł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część wyrównawcza subwencji ogólnej dla gmin                           </w:t>
      </w:r>
      <w:r w:rsidR="00DA5946" w:rsidRPr="009200D5">
        <w:rPr>
          <w:rFonts w:ascii="Times New Roman" w:hAnsi="Times New Roman" w:cs="Times New Roman"/>
          <w:sz w:val="24"/>
          <w:szCs w:val="24"/>
        </w:rPr>
        <w:t xml:space="preserve">2.637.957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</w:p>
    <w:p w:rsidR="00DA5946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część równoważąca subwencji ogólnej                                              </w:t>
      </w:r>
      <w:r w:rsidR="00DA5946" w:rsidRPr="009200D5">
        <w:rPr>
          <w:rFonts w:ascii="Times New Roman" w:hAnsi="Times New Roman" w:cs="Times New Roman"/>
          <w:sz w:val="24"/>
          <w:szCs w:val="24"/>
        </w:rPr>
        <w:t>188.832 zł</w:t>
      </w:r>
    </w:p>
    <w:p w:rsidR="00DA5946" w:rsidRPr="009200D5" w:rsidRDefault="00DA5946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Podkreślić należy, że przyjęte do projektu budżetu wielkości subwencji są kwotami szacunkowymi i mogą ulec zmianie po zatwierdzeniu budżetu państwa. 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75818 </w:t>
      </w:r>
      <w:r w:rsidRPr="009200D5">
        <w:rPr>
          <w:rFonts w:ascii="Times New Roman" w:hAnsi="Times New Roman" w:cs="Times New Roman"/>
          <w:sz w:val="24"/>
          <w:szCs w:val="24"/>
        </w:rPr>
        <w:t xml:space="preserve">planuje się rezerwę ogólną w kwocie  </w:t>
      </w:r>
      <w:r w:rsidR="00994ACB">
        <w:rPr>
          <w:rFonts w:ascii="Times New Roman" w:hAnsi="Times New Roman" w:cs="Times New Roman"/>
          <w:sz w:val="24"/>
          <w:szCs w:val="24"/>
        </w:rPr>
        <w:t>335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 z czego kwota </w:t>
      </w:r>
      <w:r w:rsidR="00994ACB">
        <w:rPr>
          <w:rFonts w:ascii="Times New Roman" w:hAnsi="Times New Roman" w:cs="Times New Roman"/>
          <w:sz w:val="24"/>
          <w:szCs w:val="24"/>
        </w:rPr>
        <w:t xml:space="preserve">85.364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stanowi rezerwę celową utworzoną na zarządzanie kryzysowe, a pozostała kwota </w:t>
      </w:r>
      <w:r w:rsidR="00994ACB">
        <w:rPr>
          <w:rFonts w:ascii="Times New Roman" w:hAnsi="Times New Roman" w:cs="Times New Roman"/>
          <w:sz w:val="24"/>
          <w:szCs w:val="24"/>
        </w:rPr>
        <w:t xml:space="preserve">249.636 </w:t>
      </w:r>
      <w:r w:rsidRPr="009200D5">
        <w:rPr>
          <w:rFonts w:ascii="Times New Roman" w:hAnsi="Times New Roman" w:cs="Times New Roman"/>
          <w:sz w:val="24"/>
          <w:szCs w:val="24"/>
        </w:rPr>
        <w:t>zł stanowi rezerwę ogólną. Rezerwa ogólna stanowi 0,</w:t>
      </w:r>
      <w:r w:rsidR="00994ACB">
        <w:rPr>
          <w:rFonts w:ascii="Times New Roman" w:hAnsi="Times New Roman" w:cs="Times New Roman"/>
          <w:sz w:val="24"/>
          <w:szCs w:val="24"/>
        </w:rPr>
        <w:t xml:space="preserve">81 </w:t>
      </w:r>
      <w:r w:rsidRPr="009200D5">
        <w:rPr>
          <w:rFonts w:ascii="Times New Roman" w:hAnsi="Times New Roman" w:cs="Times New Roman"/>
          <w:sz w:val="24"/>
          <w:szCs w:val="24"/>
        </w:rPr>
        <w:t>% planowanych wydatków.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DZIAŁ  801  OŚWIATA I WYCHOWANIE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Łącznie w dziale 801 planuje się kwotę 17.</w:t>
      </w:r>
      <w:r w:rsidR="00F36F76">
        <w:rPr>
          <w:rFonts w:ascii="Times New Roman" w:hAnsi="Times New Roman" w:cs="Times New Roman"/>
          <w:b/>
          <w:bCs/>
          <w:sz w:val="24"/>
          <w:szCs w:val="24"/>
        </w:rPr>
        <w:t>433</w:t>
      </w:r>
      <w:r w:rsidR="0088123B" w:rsidRPr="009200D5">
        <w:rPr>
          <w:rFonts w:ascii="Times New Roman" w:hAnsi="Times New Roman" w:cs="Times New Roman"/>
          <w:b/>
          <w:bCs/>
          <w:sz w:val="24"/>
          <w:szCs w:val="24"/>
        </w:rPr>
        <w:t>.4</w:t>
      </w:r>
      <w:r w:rsidR="00F36F76">
        <w:rPr>
          <w:rFonts w:ascii="Times New Roman" w:hAnsi="Times New Roman" w:cs="Times New Roman"/>
          <w:b/>
          <w:bCs/>
          <w:sz w:val="24"/>
          <w:szCs w:val="24"/>
        </w:rPr>
        <w:t>57</w:t>
      </w:r>
      <w:r w:rsidR="0088123B"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zł. </w:t>
      </w:r>
    </w:p>
    <w:p w:rsidR="002C03A8" w:rsidRPr="009200D5" w:rsidRDefault="002C03A8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Na działalność szkół podstawowych, gimnazjów, oddziałów  przedszkolnych w szkołach podstawowych, dowożenia dzieci do szkół, szkoły zawodowej, stołówek szkolnych, SZEAS, szkoły zawodowej, dokształcania nauczycieli, a także przeprowadzenia komisji w sprawie awansu zawodowego  planuje się wydatki w wysokości 1</w:t>
      </w:r>
      <w:r w:rsidR="00B32B54">
        <w:rPr>
          <w:rFonts w:ascii="Times New Roman" w:hAnsi="Times New Roman" w:cs="Times New Roman"/>
          <w:sz w:val="24"/>
          <w:szCs w:val="24"/>
        </w:rPr>
        <w:t>4.593.857</w:t>
      </w:r>
      <w:r w:rsidRPr="009200D5">
        <w:rPr>
          <w:rFonts w:ascii="Times New Roman" w:hAnsi="Times New Roman" w:cs="Times New Roman"/>
          <w:sz w:val="24"/>
          <w:szCs w:val="24"/>
        </w:rPr>
        <w:t>zł, na funkcjonowanie przedszkoli  2.</w:t>
      </w:r>
      <w:r w:rsidR="002C03A8" w:rsidRPr="009200D5">
        <w:rPr>
          <w:rFonts w:ascii="Times New Roman" w:hAnsi="Times New Roman" w:cs="Times New Roman"/>
          <w:sz w:val="24"/>
          <w:szCs w:val="24"/>
        </w:rPr>
        <w:t>161.600 zł</w:t>
      </w:r>
      <w:r w:rsidRPr="009200D5">
        <w:rPr>
          <w:rFonts w:ascii="Times New Roman" w:hAnsi="Times New Roman" w:cs="Times New Roman"/>
          <w:sz w:val="24"/>
          <w:szCs w:val="24"/>
        </w:rPr>
        <w:t xml:space="preserve"> oraz dotację dla Stowarzyszenia "Mała Ojczyzna " w kwocie </w:t>
      </w:r>
      <w:r w:rsidR="002C03A8" w:rsidRPr="009200D5">
        <w:rPr>
          <w:rFonts w:ascii="Times New Roman" w:hAnsi="Times New Roman" w:cs="Times New Roman"/>
          <w:sz w:val="24"/>
          <w:szCs w:val="24"/>
        </w:rPr>
        <w:t>678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.000zł.  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pStyle w:val="Akapitzlist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lastRenderedPageBreak/>
        <w:t xml:space="preserve">szkoły podstawowe: </w:t>
      </w:r>
      <w:r w:rsidR="000D680E" w:rsidRPr="009200D5">
        <w:rPr>
          <w:rFonts w:ascii="Times New Roman" w:hAnsi="Times New Roman" w:cs="Times New Roman"/>
          <w:sz w:val="24"/>
          <w:szCs w:val="24"/>
        </w:rPr>
        <w:t>7.</w:t>
      </w:r>
      <w:r w:rsidR="00B32B54">
        <w:rPr>
          <w:rFonts w:ascii="Times New Roman" w:hAnsi="Times New Roman" w:cs="Times New Roman"/>
          <w:sz w:val="24"/>
          <w:szCs w:val="24"/>
        </w:rPr>
        <w:t>555</w:t>
      </w:r>
      <w:r w:rsidR="000D680E" w:rsidRPr="009200D5">
        <w:rPr>
          <w:rFonts w:ascii="Times New Roman" w:hAnsi="Times New Roman" w:cs="Times New Roman"/>
          <w:sz w:val="24"/>
          <w:szCs w:val="24"/>
        </w:rPr>
        <w:t>.</w:t>
      </w:r>
      <w:r w:rsidR="00B32B54">
        <w:rPr>
          <w:rFonts w:ascii="Times New Roman" w:hAnsi="Times New Roman" w:cs="Times New Roman"/>
          <w:sz w:val="24"/>
          <w:szCs w:val="24"/>
        </w:rPr>
        <w:t>7</w:t>
      </w:r>
      <w:r w:rsidR="000D680E" w:rsidRPr="009200D5">
        <w:rPr>
          <w:rFonts w:ascii="Times New Roman" w:hAnsi="Times New Roman" w:cs="Times New Roman"/>
          <w:sz w:val="24"/>
          <w:szCs w:val="24"/>
        </w:rPr>
        <w:t xml:space="preserve">20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22068F" w:rsidRPr="009200D5" w:rsidRDefault="0022068F" w:rsidP="009200D5">
      <w:pPr>
        <w:pStyle w:val="Akapitzlist"/>
        <w:numPr>
          <w:ilvl w:val="0"/>
          <w:numId w:val="9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oddziały przedszkolne w szkołach podstawowych: </w:t>
      </w:r>
      <w:r w:rsidR="000D680E" w:rsidRPr="009200D5">
        <w:rPr>
          <w:rFonts w:ascii="Times New Roman" w:hAnsi="Times New Roman" w:cs="Times New Roman"/>
          <w:sz w:val="24"/>
          <w:szCs w:val="24"/>
        </w:rPr>
        <w:t>60</w:t>
      </w:r>
      <w:r w:rsidR="00B32B54">
        <w:rPr>
          <w:rFonts w:ascii="Times New Roman" w:hAnsi="Times New Roman" w:cs="Times New Roman"/>
          <w:sz w:val="24"/>
          <w:szCs w:val="24"/>
        </w:rPr>
        <w:t>6</w:t>
      </w:r>
      <w:r w:rsidR="000D680E" w:rsidRPr="009200D5">
        <w:rPr>
          <w:rFonts w:ascii="Times New Roman" w:hAnsi="Times New Roman" w:cs="Times New Roman"/>
          <w:sz w:val="24"/>
          <w:szCs w:val="24"/>
        </w:rPr>
        <w:t>.</w:t>
      </w:r>
      <w:r w:rsidR="00B32B54">
        <w:rPr>
          <w:rFonts w:ascii="Times New Roman" w:hAnsi="Times New Roman" w:cs="Times New Roman"/>
          <w:sz w:val="24"/>
          <w:szCs w:val="24"/>
        </w:rPr>
        <w:t xml:space="preserve">700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</w:p>
    <w:p w:rsidR="0022068F" w:rsidRPr="009200D5" w:rsidRDefault="0022068F" w:rsidP="009200D5">
      <w:pPr>
        <w:pStyle w:val="Akapitzlist"/>
        <w:numPr>
          <w:ilvl w:val="0"/>
          <w:numId w:val="9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gimnazja: </w:t>
      </w:r>
      <w:r w:rsidR="000D680E" w:rsidRPr="009200D5">
        <w:rPr>
          <w:rFonts w:ascii="Times New Roman" w:hAnsi="Times New Roman" w:cs="Times New Roman"/>
          <w:sz w:val="24"/>
          <w:szCs w:val="24"/>
        </w:rPr>
        <w:t>4.</w:t>
      </w:r>
      <w:r w:rsidR="00B32B54">
        <w:rPr>
          <w:rFonts w:ascii="Times New Roman" w:hAnsi="Times New Roman" w:cs="Times New Roman"/>
          <w:sz w:val="24"/>
          <w:szCs w:val="24"/>
        </w:rPr>
        <w:t xml:space="preserve">588.617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  <w:r w:rsidR="00B32B54">
        <w:rPr>
          <w:rFonts w:ascii="Times New Roman" w:hAnsi="Times New Roman" w:cs="Times New Roman"/>
          <w:sz w:val="24"/>
          <w:szCs w:val="24"/>
        </w:rPr>
        <w:t xml:space="preserve">  ( w tym wydatki inwestycyjne 195.000 zł)</w:t>
      </w:r>
    </w:p>
    <w:p w:rsidR="0022068F" w:rsidRPr="009200D5" w:rsidRDefault="0022068F" w:rsidP="009200D5">
      <w:pPr>
        <w:pStyle w:val="Akapitzlist"/>
        <w:numPr>
          <w:ilvl w:val="0"/>
          <w:numId w:val="9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dowożenie uczniów do szkół: </w:t>
      </w:r>
      <w:r w:rsidR="000D680E" w:rsidRPr="009200D5">
        <w:rPr>
          <w:rFonts w:ascii="Times New Roman" w:hAnsi="Times New Roman" w:cs="Times New Roman"/>
          <w:sz w:val="24"/>
          <w:szCs w:val="24"/>
        </w:rPr>
        <w:t xml:space="preserve">443.880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</w:p>
    <w:p w:rsidR="0022068F" w:rsidRPr="009200D5" w:rsidRDefault="0022068F" w:rsidP="009200D5">
      <w:pPr>
        <w:pStyle w:val="Akapitzlist"/>
        <w:numPr>
          <w:ilvl w:val="0"/>
          <w:numId w:val="9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SZEAS(łącznie z SKS): </w:t>
      </w:r>
      <w:r w:rsidR="000D680E" w:rsidRPr="009200D5">
        <w:rPr>
          <w:rFonts w:ascii="Times New Roman" w:hAnsi="Times New Roman" w:cs="Times New Roman"/>
          <w:sz w:val="24"/>
          <w:szCs w:val="24"/>
        </w:rPr>
        <w:t xml:space="preserve">384.510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</w:p>
    <w:p w:rsidR="0022068F" w:rsidRPr="009200D5" w:rsidRDefault="0022068F" w:rsidP="009200D5">
      <w:pPr>
        <w:pStyle w:val="Akapitzlist"/>
        <w:numPr>
          <w:ilvl w:val="0"/>
          <w:numId w:val="9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szkoła zawodowa: </w:t>
      </w:r>
      <w:r w:rsidR="000D680E" w:rsidRPr="009200D5">
        <w:rPr>
          <w:rFonts w:ascii="Times New Roman" w:hAnsi="Times New Roman" w:cs="Times New Roman"/>
          <w:sz w:val="24"/>
          <w:szCs w:val="24"/>
        </w:rPr>
        <w:t>76</w:t>
      </w:r>
      <w:r w:rsidR="000509C7">
        <w:rPr>
          <w:rFonts w:ascii="Times New Roman" w:hAnsi="Times New Roman" w:cs="Times New Roman"/>
          <w:sz w:val="24"/>
          <w:szCs w:val="24"/>
        </w:rPr>
        <w:t>5</w:t>
      </w:r>
      <w:r w:rsidR="000D680E" w:rsidRPr="009200D5">
        <w:rPr>
          <w:rFonts w:ascii="Times New Roman" w:hAnsi="Times New Roman" w:cs="Times New Roman"/>
          <w:sz w:val="24"/>
          <w:szCs w:val="24"/>
        </w:rPr>
        <w:t>.</w:t>
      </w:r>
      <w:r w:rsidR="000509C7">
        <w:rPr>
          <w:rFonts w:ascii="Times New Roman" w:hAnsi="Times New Roman" w:cs="Times New Roman"/>
          <w:sz w:val="24"/>
          <w:szCs w:val="24"/>
        </w:rPr>
        <w:t xml:space="preserve">550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</w:p>
    <w:p w:rsidR="0022068F" w:rsidRPr="009200D5" w:rsidRDefault="0022068F" w:rsidP="009200D5">
      <w:pPr>
        <w:pStyle w:val="Akapitzlist"/>
        <w:numPr>
          <w:ilvl w:val="0"/>
          <w:numId w:val="9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dokształcanie i doskonalenie zawodowe nauczycieli w szkołach: </w:t>
      </w:r>
      <w:r w:rsidR="000D680E" w:rsidRPr="009200D5">
        <w:rPr>
          <w:rFonts w:ascii="Times New Roman" w:hAnsi="Times New Roman" w:cs="Times New Roman"/>
          <w:sz w:val="24"/>
          <w:szCs w:val="24"/>
        </w:rPr>
        <w:t xml:space="preserve">71.700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</w:p>
    <w:p w:rsidR="0022068F" w:rsidRPr="009200D5" w:rsidRDefault="0022068F" w:rsidP="009200D5">
      <w:pPr>
        <w:pStyle w:val="Akapitzlist"/>
        <w:numPr>
          <w:ilvl w:val="0"/>
          <w:numId w:val="9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stołówki szkolne: </w:t>
      </w:r>
      <w:r w:rsidR="000D680E" w:rsidRPr="009200D5">
        <w:rPr>
          <w:rFonts w:ascii="Times New Roman" w:hAnsi="Times New Roman" w:cs="Times New Roman"/>
          <w:sz w:val="24"/>
          <w:szCs w:val="24"/>
        </w:rPr>
        <w:t xml:space="preserve">461.580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</w:p>
    <w:p w:rsidR="0022068F" w:rsidRPr="009200D5" w:rsidRDefault="0022068F" w:rsidP="009200D5">
      <w:pPr>
        <w:pStyle w:val="Akapitzlist"/>
        <w:numPr>
          <w:ilvl w:val="0"/>
          <w:numId w:val="9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pozostała działalność : </w:t>
      </w:r>
      <w:r w:rsidR="000509C7">
        <w:rPr>
          <w:rFonts w:ascii="Times New Roman" w:hAnsi="Times New Roman" w:cs="Times New Roman"/>
          <w:sz w:val="24"/>
          <w:szCs w:val="24"/>
        </w:rPr>
        <w:t xml:space="preserve">43.600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na  komisje o awans zawodowy nauczycieli. </w:t>
      </w:r>
    </w:p>
    <w:p w:rsidR="0022068F" w:rsidRPr="009200D5" w:rsidRDefault="0022068F" w:rsidP="009200D5">
      <w:pPr>
        <w:pStyle w:val="Akapitzlist"/>
        <w:numPr>
          <w:ilvl w:val="0"/>
          <w:numId w:val="9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przedszkole - 2.1</w:t>
      </w:r>
      <w:r w:rsidR="001927BA" w:rsidRPr="009200D5">
        <w:rPr>
          <w:rFonts w:ascii="Times New Roman" w:hAnsi="Times New Roman" w:cs="Times New Roman"/>
          <w:sz w:val="24"/>
          <w:szCs w:val="24"/>
        </w:rPr>
        <w:t xml:space="preserve">61.600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22068F" w:rsidRPr="009200D5" w:rsidRDefault="0022068F" w:rsidP="009200D5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Planowana subwencja na 201</w:t>
      </w:r>
      <w:r w:rsidR="001927BA"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wynosi  </w:t>
      </w:r>
      <w:r w:rsidR="001927BA"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9.869.457 </w:t>
      </w: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zł.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W wydatkach na działalność szkół podstawowych- rozdział 80101 przeznaczona została kwota </w:t>
      </w:r>
      <w:r w:rsidR="003B31E4"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7.</w:t>
      </w:r>
      <w:r w:rsidR="00BB7F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905</w:t>
      </w:r>
      <w:r w:rsidR="003B31E4"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BB7F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r w:rsidR="003B31E4"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20 </w:t>
      </w: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zł z tego  suma 3</w:t>
      </w:r>
      <w:r w:rsidR="003B31E4"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0.000 zł stanowi dotacja dla Stowarzyszenia „Mała Ojczyzna ”w Gąskach.. </w:t>
      </w:r>
    </w:p>
    <w:p w:rsidR="00F44331" w:rsidRPr="00DE7BEF" w:rsidRDefault="00F44331" w:rsidP="00DE7BEF">
      <w:pPr>
        <w:pStyle w:val="Tekstpodstawowy"/>
        <w:spacing w:line="360" w:lineRule="auto"/>
        <w:ind w:left="360"/>
      </w:pPr>
    </w:p>
    <w:p w:rsidR="00F44331" w:rsidRPr="00DE7BEF" w:rsidRDefault="00F44331" w:rsidP="00DE7BEF">
      <w:pPr>
        <w:pStyle w:val="Tekstpodstawowy"/>
        <w:spacing w:line="360" w:lineRule="auto"/>
      </w:pPr>
      <w:r w:rsidRPr="0088733A">
        <w:rPr>
          <w:b/>
        </w:rPr>
        <w:t>W rozdziale</w:t>
      </w:r>
      <w:r w:rsidRPr="00DE7BEF">
        <w:t xml:space="preserve"> </w:t>
      </w:r>
      <w:r w:rsidRPr="00DE7BEF">
        <w:rPr>
          <w:b/>
          <w:bCs/>
        </w:rPr>
        <w:t>80101</w:t>
      </w:r>
      <w:r w:rsidRPr="00DE7BEF">
        <w:t xml:space="preserve"> planuje się dochody w wysokości 48.300zł. Składają  na to składają się dochody z najmu i dzierżawy pomieszczeń szkolnych w wysokości 14.500zł, dochody z tytułu oprocentowania środków na rachunkach bankowych 300zł oraz wpływy z terminowego odprowadzenia podatku oraz wpływy z </w:t>
      </w:r>
      <w:proofErr w:type="spellStart"/>
      <w:r w:rsidRPr="00DE7BEF">
        <w:t>MGOKSiR</w:t>
      </w:r>
      <w:proofErr w:type="spellEnd"/>
      <w:r w:rsidRPr="00DE7BEF">
        <w:t xml:space="preserve"> za wodę energię i gaz za salę gimnastyczną  przy ul. Toruńskiej w łącznej wysokości 33.500,00zł.  </w:t>
      </w:r>
    </w:p>
    <w:p w:rsidR="00F44331" w:rsidRPr="00DE7BEF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Wydatki bieżące w rozdziale 80101 -zarówno osobowe jak i rzeczowe w szkołach planuje się w łącznej wysokości  </w:t>
      </w:r>
      <w:r w:rsidRPr="00DE7BEF">
        <w:rPr>
          <w:rFonts w:ascii="Times New Roman" w:hAnsi="Times New Roman" w:cs="Times New Roman"/>
          <w:bCs/>
          <w:sz w:val="24"/>
          <w:szCs w:val="24"/>
        </w:rPr>
        <w:t>7.</w:t>
      </w:r>
      <w:r w:rsidR="003B15F1">
        <w:rPr>
          <w:rFonts w:ascii="Times New Roman" w:hAnsi="Times New Roman" w:cs="Times New Roman"/>
          <w:bCs/>
          <w:sz w:val="24"/>
          <w:szCs w:val="24"/>
        </w:rPr>
        <w:t xml:space="preserve">555.720 </w:t>
      </w:r>
      <w:r w:rsidRPr="00DE7BEF">
        <w:rPr>
          <w:rFonts w:ascii="Times New Roman" w:hAnsi="Times New Roman" w:cs="Times New Roman"/>
          <w:bCs/>
          <w:sz w:val="24"/>
          <w:szCs w:val="24"/>
        </w:rPr>
        <w:t xml:space="preserve">zł. </w:t>
      </w:r>
      <w:r w:rsidRPr="00DE7BEF">
        <w:rPr>
          <w:rFonts w:ascii="Times New Roman" w:hAnsi="Times New Roman" w:cs="Times New Roman"/>
          <w:sz w:val="24"/>
          <w:szCs w:val="24"/>
        </w:rPr>
        <w:t xml:space="preserve"> Zwyżka podyktowana jest planowanymi podwyżkami płac nauczycieli oraz pochodnych od wynagrodzeń. </w:t>
      </w:r>
      <w:r w:rsidR="003B15F1">
        <w:rPr>
          <w:rFonts w:ascii="Times New Roman" w:hAnsi="Times New Roman" w:cs="Times New Roman"/>
          <w:sz w:val="24"/>
          <w:szCs w:val="24"/>
        </w:rPr>
        <w:t>U</w:t>
      </w:r>
      <w:r w:rsidRPr="00DE7BEF">
        <w:rPr>
          <w:rFonts w:ascii="Times New Roman" w:hAnsi="Times New Roman" w:cs="Times New Roman"/>
          <w:sz w:val="24"/>
          <w:szCs w:val="24"/>
        </w:rPr>
        <w:t>względniono również prognozowane ceny towarów i usług oraz podwyżki mediów takich jak woda, energia i gaz .</w:t>
      </w:r>
    </w:p>
    <w:p w:rsidR="00F44331" w:rsidRPr="00DE7BEF" w:rsidRDefault="00F44331" w:rsidP="008873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W środkach na wynagrodzenia w szkołach podstawowych planuje się 5 nagród jubileuszowych dla nauczycieli za 20 lat pracy, 5 nagród jubileuszowych za 25 lat pracy ,6 nagród jubileuszowych za 30 lat pracy, 1 nagrodę jubileuszową za 40 lat. Dla pracowników administracji </w:t>
      </w:r>
      <w:r w:rsidRPr="00DE7BEF">
        <w:rPr>
          <w:rFonts w:ascii="Times New Roman" w:hAnsi="Times New Roman" w:cs="Times New Roman"/>
          <w:sz w:val="24"/>
          <w:szCs w:val="24"/>
        </w:rPr>
        <w:lastRenderedPageBreak/>
        <w:t xml:space="preserve">planuje się 1 nagrodę jubileuszową za 25 lat pracy i 1 nagrodę za 30 lat pracy.   Dla pracowników obsługi planuje się 1 nagrodę za 25 lat pracy i 1 nagrodę za 30 lat pracy. Planuje się także 4 odprawy emerytalne dla nauczycieli i 3 odprawy z art. 20KN. </w:t>
      </w:r>
    </w:p>
    <w:p w:rsidR="003B15F1" w:rsidRPr="003B15F1" w:rsidRDefault="00F44331" w:rsidP="003B15F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>Na zakup materiałów i wyposażenia do szkół podstawowych, w tym zakup oleju opałowego planuje się na 2011r.  kwotę 2</w:t>
      </w:r>
      <w:r w:rsidR="003B15F1">
        <w:rPr>
          <w:rFonts w:ascii="Times New Roman" w:hAnsi="Times New Roman" w:cs="Times New Roman"/>
          <w:sz w:val="24"/>
          <w:szCs w:val="24"/>
        </w:rPr>
        <w:t>33</w:t>
      </w:r>
      <w:r w:rsidRPr="00DE7BEF">
        <w:rPr>
          <w:rFonts w:ascii="Times New Roman" w:hAnsi="Times New Roman" w:cs="Times New Roman"/>
          <w:sz w:val="24"/>
          <w:szCs w:val="24"/>
        </w:rPr>
        <w:t>.520 zł.</w:t>
      </w:r>
      <w:r w:rsidR="003B15F1">
        <w:rPr>
          <w:rFonts w:ascii="Times New Roman" w:hAnsi="Times New Roman" w:cs="Times New Roman"/>
          <w:sz w:val="24"/>
          <w:szCs w:val="24"/>
        </w:rPr>
        <w:t xml:space="preserve"> </w:t>
      </w:r>
      <w:r w:rsidR="003B15F1" w:rsidRPr="003B15F1">
        <w:rPr>
          <w:rFonts w:ascii="Times New Roman" w:hAnsi="Times New Roman" w:cs="Times New Roman"/>
          <w:sz w:val="24"/>
          <w:szCs w:val="24"/>
        </w:rPr>
        <w:t>( w tym zakup czujników do energii cieplnej 4.000 zł oraz  zakup zestawu do wyrównywania temperatury w pomieszczeniach  4.000 zł w SP Szadłowice).</w:t>
      </w:r>
    </w:p>
    <w:p w:rsidR="00F44331" w:rsidRPr="00DE7BEF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>Na   wydatki związane z opłatami za wodę, gaz , energię i  C.O. przeznacza się kwotę 418.800zł. Szczegółowy opis planowanych wydatków w  rozdziale 80101 przedstawia poniższa tabela.</w:t>
      </w:r>
    </w:p>
    <w:p w:rsidR="0088733A" w:rsidRDefault="0088733A" w:rsidP="00DE7BEF">
      <w:pPr>
        <w:pStyle w:val="Nagwek4"/>
        <w:spacing w:line="360" w:lineRule="auto"/>
      </w:pPr>
    </w:p>
    <w:p w:rsidR="00F44331" w:rsidRPr="00DE7BEF" w:rsidRDefault="00F44331" w:rsidP="00DE7BEF">
      <w:pPr>
        <w:pStyle w:val="Nagwek4"/>
        <w:spacing w:line="360" w:lineRule="auto"/>
      </w:pPr>
      <w:r w:rsidRPr="00DE7BEF">
        <w:t>Tabela przedstawiająca szczegółowy plan finansowy wydatków bieżących w rozdziale 80101- szkoły podstawowe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90"/>
        <w:gridCol w:w="1832"/>
        <w:gridCol w:w="1417"/>
        <w:gridCol w:w="3481"/>
        <w:gridCol w:w="1692"/>
      </w:tblGrid>
      <w:tr w:rsidR="00F44331" w:rsidRPr="0088733A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pStyle w:val="Nagwek2"/>
              <w:rPr>
                <w:sz w:val="20"/>
                <w:szCs w:val="20"/>
              </w:rPr>
            </w:pPr>
            <w:r w:rsidRPr="0088733A">
              <w:rPr>
                <w:sz w:val="20"/>
                <w:szCs w:val="20"/>
              </w:rPr>
              <w:t>Paragraf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Przewidywane wykonanie do 31.12.2010r.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3C602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="003C60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lan </w:t>
            </w:r>
            <w:r w:rsidRPr="008873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2011r.</w:t>
            </w:r>
          </w:p>
        </w:tc>
      </w:tr>
      <w:tr w:rsidR="00F44331" w:rsidRPr="0088733A" w:rsidTr="00F44331">
        <w:trPr>
          <w:cantSplit/>
          <w:trHeight w:val="240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Nagrody i wydatki osobowe niezaliczane do wynagrodzeń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171.000,00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Dodatki mieszkaniowe: 34.400,0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3C60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C6024">
              <w:rPr>
                <w:rFonts w:ascii="Times New Roman" w:hAnsi="Times New Roman" w:cs="Times New Roman"/>
                <w:b/>
                <w:sz w:val="20"/>
                <w:szCs w:val="20"/>
              </w:rPr>
              <w:t>64.150</w:t>
            </w: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F44331" w:rsidRPr="0088733A" w:rsidTr="00F44331">
        <w:trPr>
          <w:cantSplit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Dodatki wiejskie: 114.650,00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88733A" w:rsidTr="00F44331">
        <w:trPr>
          <w:cantSplit/>
          <w:trHeight w:val="45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Świadczenia rzeczowe BHP: 15.100,00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88733A" w:rsidTr="00F44331">
        <w:trPr>
          <w:cantSplit/>
          <w:trHeight w:val="581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3030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 xml:space="preserve">Różne wydatki na rzecz osób fizycznych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 xml:space="preserve">     9.800,00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 zasiłków na zagospodarowanie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18.000,00</w:t>
            </w:r>
          </w:p>
        </w:tc>
      </w:tr>
      <w:tr w:rsidR="00F44331" w:rsidRPr="0088733A" w:rsidTr="00F44331">
        <w:trPr>
          <w:cantSplit/>
          <w:trHeight w:val="581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3040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Nagrody o charakterze szczególnym niezaliczane do wynagrodzeń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4.500,00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-----------------------------------------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-----------------</w:t>
            </w:r>
          </w:p>
        </w:tc>
      </w:tr>
      <w:tr w:rsidR="00F44331" w:rsidRPr="0088733A" w:rsidTr="00F44331">
        <w:trPr>
          <w:cantSplit/>
          <w:trHeight w:val="533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Wynagrodzenia osobowe pracowników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4.515.392,00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 xml:space="preserve"> Wynagrodzenia  osobowe</w:t>
            </w: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4.719.500,00</w:t>
            </w:r>
          </w:p>
        </w:tc>
      </w:tr>
      <w:tr w:rsidR="00F44331" w:rsidRPr="0088733A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4040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338.010,00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E42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413.</w:t>
            </w:r>
            <w:r w:rsidR="00E4246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00,00</w:t>
            </w:r>
          </w:p>
        </w:tc>
      </w:tr>
      <w:tr w:rsidR="00F44331" w:rsidRPr="0088733A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Składki na ubezpieczenia społeczne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723.807,00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 xml:space="preserve">Składki ZUS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750.000,00</w:t>
            </w:r>
          </w:p>
        </w:tc>
      </w:tr>
      <w:tr w:rsidR="00F44331" w:rsidRPr="0088733A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4120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134.410,00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140.900,00</w:t>
            </w:r>
          </w:p>
        </w:tc>
      </w:tr>
      <w:tr w:rsidR="00F44331" w:rsidRPr="0088733A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4170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Wynagrodzenia bezosobowe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3.000,00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 xml:space="preserve">Umowy zlecenia dotyczy </w:t>
            </w: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-S.P. Nr 1 w Gniewkowie, S.P. Kijewo, S.P. Murzynno, S.P. Wierzchosławice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5.800,00</w:t>
            </w:r>
          </w:p>
        </w:tc>
      </w:tr>
      <w:tr w:rsidR="00F44331" w:rsidRPr="0088733A" w:rsidTr="00F44331">
        <w:trPr>
          <w:cantSplit/>
          <w:trHeight w:val="180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4210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Zakup materiałów i wyposażenia</w:t>
            </w: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 xml:space="preserve"> W tym§ 4740 </w:t>
            </w: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 xml:space="preserve">             §4750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228.900,00</w:t>
            </w:r>
          </w:p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33A" w:rsidRPr="0088733A" w:rsidRDefault="0088733A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4.500,00</w:t>
            </w: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 xml:space="preserve">    13.100,00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Olej opałowy: 135.000,00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E424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E4246F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.520,00</w:t>
            </w:r>
          </w:p>
        </w:tc>
      </w:tr>
      <w:tr w:rsidR="00F44331" w:rsidRPr="0088733A" w:rsidTr="00F44331">
        <w:trPr>
          <w:cantSplit/>
          <w:trHeight w:val="539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Art. biurowe, znaczki, druki szkolne, prasa i wyposażenie: 28.000,00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88733A" w:rsidTr="00F44331">
        <w:trPr>
          <w:cantSplit/>
          <w:trHeight w:val="282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Środki czystości : 11.500,00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88733A" w:rsidTr="00F44331">
        <w:trPr>
          <w:cantSplit/>
          <w:trHeight w:val="168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Sprzęt gospodarczy: 16.120,00</w:t>
            </w:r>
          </w:p>
          <w:p w:rsidR="00F44331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Materiały remontowe 14.500,00</w:t>
            </w:r>
          </w:p>
          <w:p w:rsidR="00070D84" w:rsidRPr="0088733A" w:rsidRDefault="00070D84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Zakup czujników 8.000,00</w:t>
            </w: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Wydatki związane z konkursami 2.500,00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88733A" w:rsidTr="00F44331">
        <w:trPr>
          <w:cantSplit/>
          <w:trHeight w:val="48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Zakup art. papierniczych 5.200,00</w:t>
            </w: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Zakup akcser.komp.12.700,00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88733A" w:rsidTr="00F44331">
        <w:trPr>
          <w:cantSplit/>
          <w:trHeight w:val="34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4240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Zakup pomocy naukowych, dydaktycznych i książek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26.779,00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Pomoce dydaktyczne, książki</w:t>
            </w: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11.900,00</w:t>
            </w:r>
          </w:p>
        </w:tc>
      </w:tr>
      <w:tr w:rsidR="00F44331" w:rsidRPr="0088733A" w:rsidTr="00F44331">
        <w:trPr>
          <w:cantSplit/>
          <w:trHeight w:val="384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4260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Zakup energii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392.250,00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Energia, woda, gaz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418.800,00</w:t>
            </w:r>
          </w:p>
        </w:tc>
      </w:tr>
      <w:tr w:rsidR="00F44331" w:rsidRPr="0088733A" w:rsidTr="00F44331">
        <w:trPr>
          <w:cantSplit/>
          <w:trHeight w:val="135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4270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Zakup usług remontowych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151.900,00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Konserwacje i naprawy sprzętu, przeglądy instalacji:27.000,00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A1B8A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  <w:r w:rsidR="00F44331"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.000,00</w:t>
            </w:r>
          </w:p>
        </w:tc>
      </w:tr>
      <w:tr w:rsidR="00F44331" w:rsidRPr="0088733A" w:rsidTr="00F44331">
        <w:trPr>
          <w:cantSplit/>
          <w:trHeight w:val="24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S.P Nr 1 w Gniewkowie dostosowanie klas so tablic multimedialnych 4.000,00</w:t>
            </w:r>
          </w:p>
          <w:p w:rsidR="00FA1B8A" w:rsidRPr="0088733A" w:rsidRDefault="00FA1B8A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Remont podłogi 2 klasach-9.000,00</w:t>
            </w:r>
          </w:p>
          <w:p w:rsidR="00F44331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S.P. Szadłowice osuszanie piwnicy 3.000,00</w:t>
            </w:r>
          </w:p>
          <w:p w:rsidR="00FA1B8A" w:rsidRPr="0088733A" w:rsidRDefault="00FA1B8A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S.P.Wierzchosławice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remont dachu -40.000,00</w:t>
            </w: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Inne nie przewidziane wydatki 7.000,00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88733A" w:rsidTr="00F44331">
        <w:trPr>
          <w:cantSplit/>
          <w:trHeight w:val="48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4280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Zakup usług zdrowotnych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6.550,00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Badania okresowe pracowników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6.200,00</w:t>
            </w:r>
          </w:p>
        </w:tc>
      </w:tr>
      <w:tr w:rsidR="00F44331" w:rsidRPr="0088733A" w:rsidTr="0088733A">
        <w:trPr>
          <w:cantSplit/>
          <w:trHeight w:val="508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Zakup usług pozostałych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60.000,00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 xml:space="preserve">Usuwanie nieczystości ,usługi kominiarskie, dozór techniczny i przegląd </w:t>
            </w:r>
            <w:proofErr w:type="spellStart"/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p.poż</w:t>
            </w:r>
            <w:proofErr w:type="spellEnd"/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.: 26.200,00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63.000,00</w:t>
            </w:r>
          </w:p>
        </w:tc>
      </w:tr>
      <w:tr w:rsidR="00F44331" w:rsidRPr="0088733A" w:rsidTr="00F44331">
        <w:trPr>
          <w:cantSplit/>
          <w:trHeight w:val="63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Nadzór nad kotłownią C.O11.500,00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88733A" w:rsidTr="00F44331">
        <w:trPr>
          <w:cantSplit/>
          <w:trHeight w:val="285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Prowizje bankowe, opłaty za prowadzenie PKZP: 10.800,00</w:t>
            </w: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-serwis internetowy7.000,00</w:t>
            </w:r>
          </w:p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-inne 7.500,00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88733A" w:rsidTr="0088733A">
        <w:trPr>
          <w:cantSplit/>
          <w:trHeight w:val="7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4350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Opłaty za usługi internetowe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3.870,00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 xml:space="preserve">Dostęp do </w:t>
            </w:r>
            <w:proofErr w:type="spellStart"/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internetu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4.550,00</w:t>
            </w:r>
          </w:p>
        </w:tc>
      </w:tr>
      <w:tr w:rsidR="00F44331" w:rsidRPr="0088733A" w:rsidTr="00F44331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4360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Opłaty z tytułu zakupu usług telefonii komórkowej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2.150,00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Karty telefoniczne  do aparatu komórkowego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1.500,00</w:t>
            </w:r>
          </w:p>
        </w:tc>
      </w:tr>
      <w:tr w:rsidR="00F44331" w:rsidRPr="0088733A" w:rsidTr="00F44331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4370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Opłaty z tyt. zakupu usług telekomunikacyjnych telefonii stacjonarnej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12.888,00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Abonament i rozmowy telefoniczne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13.100,00</w:t>
            </w:r>
          </w:p>
        </w:tc>
      </w:tr>
      <w:tr w:rsidR="00F44331" w:rsidRPr="0088733A" w:rsidTr="00F44331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4390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Zakup ekspertyz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Wykonanie ekspertyz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1.000,00</w:t>
            </w:r>
          </w:p>
        </w:tc>
      </w:tr>
      <w:tr w:rsidR="00F44331" w:rsidRPr="0088733A" w:rsidTr="00F44331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4410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Podróże służbowe krajowe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4.200,00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Delegacje krajowe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5.000,00</w:t>
            </w:r>
          </w:p>
        </w:tc>
      </w:tr>
      <w:tr w:rsidR="00F44331" w:rsidRPr="0088733A" w:rsidTr="00F44331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4430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Różne opłaty i składki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12.000,00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Ubezpieczenie mienia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13.600,00</w:t>
            </w:r>
          </w:p>
        </w:tc>
      </w:tr>
      <w:tr w:rsidR="00F44331" w:rsidRPr="0088733A" w:rsidTr="00F44331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4440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Odpis na ZFŚS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311.600,00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ZFSS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365.900,00</w:t>
            </w:r>
          </w:p>
        </w:tc>
      </w:tr>
      <w:tr w:rsidR="00F44331" w:rsidRPr="0088733A" w:rsidTr="0088733A">
        <w:trPr>
          <w:cantSplit/>
          <w:trHeight w:val="43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Szkolenia pracowników niebędących członkami korpusu służby cywilnej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7.000,00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sz w:val="20"/>
                <w:szCs w:val="20"/>
              </w:rPr>
              <w:t>Szkolenia  pracowników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sz w:val="20"/>
                <w:szCs w:val="20"/>
              </w:rPr>
              <w:t>7.300,00</w:t>
            </w:r>
          </w:p>
        </w:tc>
      </w:tr>
      <w:tr w:rsidR="00F1446C" w:rsidRPr="0088733A" w:rsidTr="0088733A">
        <w:trPr>
          <w:cantSplit/>
          <w:trHeight w:val="43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6C" w:rsidRPr="0088733A" w:rsidRDefault="00F1446C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6C" w:rsidRPr="0088733A" w:rsidRDefault="00F1446C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Podróże służbowe zagraniczne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6C" w:rsidRPr="0088733A" w:rsidRDefault="00F1446C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6C" w:rsidRPr="0088733A" w:rsidRDefault="00F1446C" w:rsidP="008873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Comenius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46C" w:rsidRPr="0088733A" w:rsidRDefault="00F1446C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59.000,00</w:t>
            </w:r>
          </w:p>
        </w:tc>
      </w:tr>
      <w:tr w:rsidR="00F44331" w:rsidRPr="0088733A" w:rsidTr="0088733A">
        <w:trPr>
          <w:cantSplit/>
          <w:trHeight w:val="7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8733A" w:rsidRDefault="00F44331" w:rsidP="008873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7.137.606,00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8733A" w:rsidRDefault="00F44331" w:rsidP="0088733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733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7.403.120,00</w:t>
            </w:r>
          </w:p>
        </w:tc>
      </w:tr>
    </w:tbl>
    <w:p w:rsidR="00F44331" w:rsidRPr="0088733A" w:rsidRDefault="00F44331" w:rsidP="0088733A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88733A" w:rsidRDefault="0088733A" w:rsidP="008873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331" w:rsidRPr="00DE7BEF" w:rsidRDefault="00F44331" w:rsidP="008873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33A">
        <w:rPr>
          <w:rFonts w:ascii="Times New Roman" w:hAnsi="Times New Roman" w:cs="Times New Roman"/>
          <w:b/>
          <w:sz w:val="24"/>
          <w:szCs w:val="24"/>
        </w:rPr>
        <w:t>W rozdziale</w:t>
      </w:r>
      <w:r w:rsidRPr="00DE7BEF">
        <w:rPr>
          <w:rFonts w:ascii="Times New Roman" w:hAnsi="Times New Roman" w:cs="Times New Roman"/>
          <w:sz w:val="24"/>
          <w:szCs w:val="24"/>
        </w:rPr>
        <w:t xml:space="preserve"> 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>80103</w:t>
      </w:r>
      <w:r w:rsidRPr="00DE7BEF">
        <w:rPr>
          <w:rFonts w:ascii="Times New Roman" w:hAnsi="Times New Roman" w:cs="Times New Roman"/>
          <w:sz w:val="24"/>
          <w:szCs w:val="24"/>
        </w:rPr>
        <w:t xml:space="preserve"> na wydatki związane z funkcjonowaniem oddziałów przedszkolnych</w:t>
      </w:r>
    </w:p>
    <w:p w:rsidR="00F44331" w:rsidRPr="00DE7BEF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>w szkołach podstawowych zabezpiecza się kwotę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7BEF">
        <w:rPr>
          <w:rFonts w:ascii="Times New Roman" w:hAnsi="Times New Roman" w:cs="Times New Roman"/>
          <w:bCs/>
          <w:sz w:val="24"/>
          <w:szCs w:val="24"/>
        </w:rPr>
        <w:t>60</w:t>
      </w:r>
      <w:r w:rsidR="00C1693F">
        <w:rPr>
          <w:rFonts w:ascii="Times New Roman" w:hAnsi="Times New Roman" w:cs="Times New Roman"/>
          <w:bCs/>
          <w:sz w:val="24"/>
          <w:szCs w:val="24"/>
        </w:rPr>
        <w:t>6</w:t>
      </w:r>
      <w:r w:rsidRPr="00DE7BEF">
        <w:rPr>
          <w:rFonts w:ascii="Times New Roman" w:hAnsi="Times New Roman" w:cs="Times New Roman"/>
          <w:bCs/>
          <w:sz w:val="24"/>
          <w:szCs w:val="24"/>
        </w:rPr>
        <w:t>.</w:t>
      </w:r>
      <w:r w:rsidR="00C1693F">
        <w:rPr>
          <w:rFonts w:ascii="Times New Roman" w:hAnsi="Times New Roman" w:cs="Times New Roman"/>
          <w:bCs/>
          <w:sz w:val="24"/>
          <w:szCs w:val="24"/>
        </w:rPr>
        <w:t>70</w:t>
      </w:r>
      <w:r w:rsidRPr="00DE7BEF">
        <w:rPr>
          <w:rFonts w:ascii="Times New Roman" w:hAnsi="Times New Roman" w:cs="Times New Roman"/>
          <w:bCs/>
          <w:sz w:val="24"/>
          <w:szCs w:val="24"/>
        </w:rPr>
        <w:t>0,00</w:t>
      </w:r>
      <w:r w:rsidRPr="00DE7BEF">
        <w:rPr>
          <w:rFonts w:ascii="Times New Roman" w:hAnsi="Times New Roman" w:cs="Times New Roman"/>
          <w:sz w:val="24"/>
          <w:szCs w:val="24"/>
        </w:rPr>
        <w:t xml:space="preserve">zł. W ramach środków planowanych na wynagrodzenia przewiduje się wypłatę 1 nagrody jubileuszowej dla nauczyciela. </w:t>
      </w:r>
      <w:r w:rsidRPr="00DE7BEF">
        <w:rPr>
          <w:rFonts w:ascii="Times New Roman" w:hAnsi="Times New Roman" w:cs="Times New Roman"/>
          <w:sz w:val="24"/>
          <w:szCs w:val="24"/>
        </w:rPr>
        <w:lastRenderedPageBreak/>
        <w:t>W projekcie uwzględniono również prognozowane ceny towarów i usług oraz podwyżki mediów takich jak woda, energia i gaz .</w:t>
      </w:r>
    </w:p>
    <w:p w:rsidR="00F44331" w:rsidRPr="00DE7BEF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331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>Szczegółowy projekt finansowy wydatków na 2011r. w rozdziale 80103 przedstawia poniższa tabela:</w:t>
      </w:r>
    </w:p>
    <w:p w:rsidR="000D221A" w:rsidRDefault="000D221A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21A" w:rsidRPr="00DE7BEF" w:rsidRDefault="000D221A" w:rsidP="00DE7BE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90"/>
        <w:gridCol w:w="2160"/>
        <w:gridCol w:w="1620"/>
        <w:gridCol w:w="2950"/>
        <w:gridCol w:w="1692"/>
      </w:tblGrid>
      <w:tr w:rsidR="00F44331" w:rsidRPr="00531677" w:rsidTr="00531677">
        <w:trPr>
          <w:trHeight w:val="383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pStyle w:val="Nagwek3"/>
              <w:rPr>
                <w:sz w:val="20"/>
                <w:szCs w:val="20"/>
              </w:rPr>
            </w:pPr>
            <w:r w:rsidRPr="00531677">
              <w:rPr>
                <w:sz w:val="20"/>
                <w:szCs w:val="20"/>
              </w:rPr>
              <w:t>Paragraf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Przewidywane wykonanie do 31.12.2010r.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Projekt na 2011r.</w:t>
            </w:r>
          </w:p>
        </w:tc>
      </w:tr>
      <w:tr w:rsidR="00F44331" w:rsidRPr="00531677" w:rsidTr="00F44331">
        <w:trPr>
          <w:cantSplit/>
          <w:trHeight w:val="195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Nagrody i wydatki osobowe niezaliczane do wynagrodzeń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30.000,00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Dodatki mieszkaniowe: 5.606,00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C1693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C1693F">
              <w:rPr>
                <w:rFonts w:ascii="Times New Roman" w:hAnsi="Times New Roman" w:cs="Times New Roman"/>
                <w:b/>
                <w:sz w:val="20"/>
                <w:szCs w:val="20"/>
              </w:rPr>
              <w:t>6.700</w:t>
            </w: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F44331" w:rsidRPr="00531677" w:rsidTr="00F44331">
        <w:trPr>
          <w:cantSplit/>
          <w:trHeight w:val="255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Dodatki wiejskie: 19.394,00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531677" w:rsidTr="00531677">
        <w:trPr>
          <w:cantSplit/>
          <w:trHeight w:val="7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Świadczenia rzeczowe BHP: 1.700,00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531677" w:rsidTr="00F44331">
        <w:trPr>
          <w:cantSplit/>
          <w:trHeight w:val="328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Fundusz zdrowotny nauczycieli: 940,00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531677" w:rsidTr="00F44331">
        <w:trPr>
          <w:cantSplit/>
          <w:trHeight w:val="52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Wynagrodzenia osobowe pracowników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396.100,00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Wynagrodzenia  osobowe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393.850,00</w:t>
            </w:r>
          </w:p>
        </w:tc>
      </w:tr>
      <w:tr w:rsidR="00F44331" w:rsidRPr="00531677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4040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29.019,00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30.700,00</w:t>
            </w:r>
          </w:p>
        </w:tc>
      </w:tr>
      <w:tr w:rsidR="00F44331" w:rsidRPr="00531677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Składki na ubezpieczenie społeczne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73.100,00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 xml:space="preserve">Składki ZUS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67.400,00</w:t>
            </w:r>
          </w:p>
        </w:tc>
      </w:tr>
      <w:tr w:rsidR="00F44331" w:rsidRPr="00531677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4120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13.100,00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11.100,00</w:t>
            </w:r>
          </w:p>
        </w:tc>
      </w:tr>
      <w:tr w:rsidR="00F44331" w:rsidRPr="00531677" w:rsidTr="00531677">
        <w:trPr>
          <w:trHeight w:val="9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4170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Wynagrodzenia bezosobowe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Umowy zlecenia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1.300,00</w:t>
            </w:r>
          </w:p>
        </w:tc>
      </w:tr>
      <w:tr w:rsidR="00F44331" w:rsidRPr="00531677" w:rsidTr="00F44331">
        <w:trPr>
          <w:cantSplit/>
          <w:trHeight w:val="168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4210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 xml:space="preserve">Zakup materiałów i wyposażenia                W tym§ 4740     </w:t>
            </w:r>
          </w:p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 xml:space="preserve">             §4750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9.250,00</w:t>
            </w:r>
          </w:p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900,00</w:t>
            </w:r>
          </w:p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1.600,00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 xml:space="preserve">Art. biurowe, znaczki druki szkolne, środki czystości,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16.200,00</w:t>
            </w:r>
          </w:p>
        </w:tc>
      </w:tr>
      <w:tr w:rsidR="00F44331" w:rsidRPr="00531677" w:rsidTr="00F44331">
        <w:trPr>
          <w:cantSplit/>
          <w:trHeight w:val="50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4220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Zakup artykułów spożywczych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10.000,00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Zakup żywności w S.P. Murzynno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13.000,00</w:t>
            </w:r>
          </w:p>
        </w:tc>
      </w:tr>
      <w:tr w:rsidR="00F44331" w:rsidRPr="00531677" w:rsidTr="00F44331">
        <w:trPr>
          <w:cantSplit/>
          <w:trHeight w:val="346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Zakup pomocy naukowych, dydaktycznych i książek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4.450,00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 xml:space="preserve">Pomoce dydaktyczne: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4.500,00</w:t>
            </w:r>
          </w:p>
        </w:tc>
      </w:tr>
      <w:tr w:rsidR="00F44331" w:rsidRPr="00531677" w:rsidTr="00F44331">
        <w:trPr>
          <w:cantSplit/>
          <w:trHeight w:val="58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4260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Zakup energii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7.500,00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Energia, woda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8.700,00</w:t>
            </w:r>
          </w:p>
        </w:tc>
      </w:tr>
      <w:tr w:rsidR="00F44331" w:rsidRPr="00531677" w:rsidTr="00F44331">
        <w:trPr>
          <w:cantSplit/>
          <w:trHeight w:val="454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4270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Zakup usług remontowych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15.500,00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3.600,00</w:t>
            </w:r>
          </w:p>
        </w:tc>
      </w:tr>
      <w:tr w:rsidR="00F44331" w:rsidRPr="00531677" w:rsidTr="00F44331">
        <w:trPr>
          <w:cantSplit/>
          <w:trHeight w:val="454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4280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Zakup usług zdrowotnych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tabs>
                <w:tab w:val="left" w:pos="420"/>
                <w:tab w:val="center" w:pos="74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 xml:space="preserve">            550,00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Badania okresowe pracowników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450,00</w:t>
            </w:r>
          </w:p>
        </w:tc>
      </w:tr>
      <w:tr w:rsidR="00F44331" w:rsidRPr="00531677" w:rsidTr="00F44331">
        <w:trPr>
          <w:cantSplit/>
          <w:trHeight w:val="56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Zakup usług pozostałych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2.130,00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Nieczystości, prowizje bankowe i inne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3.800,00</w:t>
            </w:r>
          </w:p>
        </w:tc>
      </w:tr>
      <w:tr w:rsidR="00F44331" w:rsidRPr="00531677" w:rsidTr="00F44331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4410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Podróże służbowe krajowe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Delegacje krajowe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800,00</w:t>
            </w:r>
          </w:p>
        </w:tc>
      </w:tr>
      <w:tr w:rsidR="00F44331" w:rsidRPr="00531677" w:rsidTr="00F44331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4440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Odpis na ZFŚS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25.045,00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ZFŚS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>23.700,00</w:t>
            </w:r>
          </w:p>
        </w:tc>
      </w:tr>
      <w:tr w:rsidR="00F44331" w:rsidRPr="00531677" w:rsidTr="00F44331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Szkolenia pracowników niebędących członkami korpusu służby cywilnej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sz w:val="20"/>
                <w:szCs w:val="20"/>
              </w:rPr>
              <w:t>Szkolenia  pracowników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900,00</w:t>
            </w:r>
          </w:p>
        </w:tc>
      </w:tr>
      <w:tr w:rsidR="00F44331" w:rsidRPr="00531677" w:rsidTr="00F44331">
        <w:trPr>
          <w:cantSplit/>
          <w:trHeight w:val="282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618.664,00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531677" w:rsidRDefault="00F44331" w:rsidP="0053167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1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607.640,00</w:t>
            </w:r>
          </w:p>
        </w:tc>
      </w:tr>
    </w:tbl>
    <w:p w:rsidR="00F44331" w:rsidRPr="00531677" w:rsidRDefault="00F44331" w:rsidP="00531677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F44331" w:rsidRPr="00DE7BEF" w:rsidRDefault="00F44331" w:rsidP="005316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Planowane </w:t>
      </w:r>
      <w:r w:rsidRPr="00DE7BEF">
        <w:rPr>
          <w:rFonts w:ascii="Times New Roman" w:hAnsi="Times New Roman" w:cs="Times New Roman"/>
          <w:b/>
          <w:sz w:val="24"/>
          <w:szCs w:val="24"/>
        </w:rPr>
        <w:t>dochody</w:t>
      </w:r>
      <w:r w:rsidRPr="00DE7BEF">
        <w:rPr>
          <w:rFonts w:ascii="Times New Roman" w:hAnsi="Times New Roman" w:cs="Times New Roman"/>
          <w:sz w:val="24"/>
          <w:szCs w:val="24"/>
        </w:rPr>
        <w:t xml:space="preserve"> w rozdziale 80103 z tyt. odpłatności za wyżywienie dzieci i odsetki za nieterminowe uiszczanie wpłat w oddziale przedszkolnym w S.P. Murzynnie wynoszą 13.100 zł .</w:t>
      </w:r>
    </w:p>
    <w:p w:rsidR="00A52CC4" w:rsidRDefault="00A52CC4" w:rsidP="00A52C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52CC4" w:rsidRPr="009200D5" w:rsidRDefault="00A52CC4" w:rsidP="00A52C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W rozdziale 80110 Gimnazja planowane środki na 2011 r. łącznie z dotacją dla niepublicznego gimnazjum  w Gąskach wynoszą </w:t>
      </w:r>
      <w:r w:rsidR="0024621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4.588.670 </w:t>
      </w: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zł, z czego kwotę 254.000 zł stanowi w/w dotacja</w:t>
      </w:r>
      <w:r w:rsidR="0024621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oraz wydatki inwestycyjne 195.000 zł</w:t>
      </w:r>
      <w:r w:rsidRPr="00920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   </w:t>
      </w:r>
    </w:p>
    <w:p w:rsidR="00F44331" w:rsidRPr="00DE7BEF" w:rsidRDefault="00F44331" w:rsidP="00DE7BEF">
      <w:pPr>
        <w:pStyle w:val="Tekstpodstawowy"/>
        <w:spacing w:line="360" w:lineRule="auto"/>
      </w:pPr>
    </w:p>
    <w:p w:rsidR="00F44331" w:rsidRPr="00DE7BEF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Na wydatki </w:t>
      </w:r>
      <w:r w:rsidRPr="00531677">
        <w:rPr>
          <w:rFonts w:ascii="Times New Roman" w:hAnsi="Times New Roman" w:cs="Times New Roman"/>
          <w:b/>
          <w:sz w:val="24"/>
          <w:szCs w:val="24"/>
        </w:rPr>
        <w:t>w rozdziale</w:t>
      </w:r>
      <w:r w:rsidRPr="00DE7BEF">
        <w:rPr>
          <w:rFonts w:ascii="Times New Roman" w:hAnsi="Times New Roman" w:cs="Times New Roman"/>
          <w:sz w:val="24"/>
          <w:szCs w:val="24"/>
        </w:rPr>
        <w:t xml:space="preserve"> 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 xml:space="preserve">80110 </w:t>
      </w:r>
      <w:r w:rsidRPr="00DE7BEF">
        <w:rPr>
          <w:rFonts w:ascii="Times New Roman" w:hAnsi="Times New Roman" w:cs="Times New Roman"/>
          <w:bCs/>
          <w:sz w:val="24"/>
          <w:szCs w:val="24"/>
        </w:rPr>
        <w:t>planuje się kwotę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7BEF">
        <w:rPr>
          <w:rFonts w:ascii="Times New Roman" w:hAnsi="Times New Roman" w:cs="Times New Roman"/>
          <w:bCs/>
          <w:sz w:val="24"/>
          <w:szCs w:val="24"/>
        </w:rPr>
        <w:t>4.1</w:t>
      </w:r>
      <w:r w:rsidR="00246214">
        <w:rPr>
          <w:rFonts w:ascii="Times New Roman" w:hAnsi="Times New Roman" w:cs="Times New Roman"/>
          <w:bCs/>
          <w:sz w:val="24"/>
          <w:szCs w:val="24"/>
        </w:rPr>
        <w:t>3</w:t>
      </w:r>
      <w:r w:rsidRPr="00DE7BEF">
        <w:rPr>
          <w:rFonts w:ascii="Times New Roman" w:hAnsi="Times New Roman" w:cs="Times New Roman"/>
          <w:bCs/>
          <w:sz w:val="24"/>
          <w:szCs w:val="24"/>
        </w:rPr>
        <w:t>9.</w:t>
      </w:r>
      <w:r w:rsidR="00246214">
        <w:rPr>
          <w:rFonts w:ascii="Times New Roman" w:hAnsi="Times New Roman" w:cs="Times New Roman"/>
          <w:bCs/>
          <w:sz w:val="24"/>
          <w:szCs w:val="24"/>
        </w:rPr>
        <w:t xml:space="preserve">617 </w:t>
      </w:r>
      <w:r w:rsidRPr="00DE7BEF">
        <w:rPr>
          <w:rFonts w:ascii="Times New Roman" w:hAnsi="Times New Roman" w:cs="Times New Roman"/>
          <w:bCs/>
          <w:sz w:val="24"/>
          <w:szCs w:val="24"/>
        </w:rPr>
        <w:t>zł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46214">
        <w:rPr>
          <w:rFonts w:ascii="Times New Roman" w:hAnsi="Times New Roman" w:cs="Times New Roman"/>
          <w:b/>
          <w:bCs/>
          <w:sz w:val="24"/>
          <w:szCs w:val="24"/>
        </w:rPr>
        <w:t xml:space="preserve">Dodatkowo </w:t>
      </w:r>
      <w:r w:rsidRPr="00DE7BEF">
        <w:rPr>
          <w:rFonts w:ascii="Times New Roman" w:hAnsi="Times New Roman" w:cs="Times New Roman"/>
          <w:bCs/>
          <w:sz w:val="24"/>
          <w:szCs w:val="24"/>
        </w:rPr>
        <w:t xml:space="preserve">planuje się kwotę </w:t>
      </w:r>
      <w:r w:rsidR="00246214">
        <w:rPr>
          <w:rFonts w:ascii="Times New Roman" w:hAnsi="Times New Roman" w:cs="Times New Roman"/>
          <w:bCs/>
          <w:sz w:val="24"/>
          <w:szCs w:val="24"/>
        </w:rPr>
        <w:t xml:space="preserve">30.262 </w:t>
      </w:r>
      <w:r w:rsidRPr="00DE7BEF">
        <w:rPr>
          <w:rFonts w:ascii="Times New Roman" w:hAnsi="Times New Roman" w:cs="Times New Roman"/>
          <w:bCs/>
          <w:sz w:val="24"/>
          <w:szCs w:val="24"/>
        </w:rPr>
        <w:t>na realizacje projektu Comenius.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DE7BEF">
        <w:rPr>
          <w:rFonts w:ascii="Times New Roman" w:hAnsi="Times New Roman" w:cs="Times New Roman"/>
          <w:sz w:val="24"/>
          <w:szCs w:val="24"/>
        </w:rPr>
        <w:t xml:space="preserve"> W planowanych środkach  na wynagrodzenia pracowników Gimnazjum Nr 1 w Gniewkowie  uwzględniono  podwyżkę  wynagrodzeń dla nauczycieli oraz pochodnych od wynagrodzeń. W środkach na wynagrodzenia planuje się 4 nagrody jubileuszowe za 30 lat pracy, 1 jubileusz za 25 lat,3 jubileusze za 20 lat  oraz 1 odprawę emerytalną. W projekcie uwzględniono również prognozowane ceny towarów i usług oraz podwyżki mediów takich jak woda, energia i gaz .</w:t>
      </w:r>
    </w:p>
    <w:p w:rsidR="000D221A" w:rsidRDefault="000D221A" w:rsidP="000D221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331" w:rsidRDefault="00F44331" w:rsidP="000D221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lastRenderedPageBreak/>
        <w:t xml:space="preserve">Szczegółowy plan finansowy wydatków bieżących  Gimnazjum Nr 1 w Gniewkowie przedstawia poniższa tabela.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90"/>
        <w:gridCol w:w="2160"/>
        <w:gridCol w:w="1620"/>
        <w:gridCol w:w="2950"/>
        <w:gridCol w:w="1692"/>
      </w:tblGrid>
      <w:tr w:rsidR="00F44331" w:rsidRPr="00E91AD6" w:rsidTr="00E91AD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pStyle w:val="Nagwek2"/>
              <w:rPr>
                <w:sz w:val="20"/>
                <w:szCs w:val="20"/>
              </w:rPr>
            </w:pPr>
            <w:r w:rsidRPr="00E91AD6">
              <w:rPr>
                <w:sz w:val="20"/>
                <w:szCs w:val="20"/>
              </w:rPr>
              <w:t>Paragraf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Przewidywane wykonanie do 31.12.2010r.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DF09D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="00DF0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lan </w:t>
            </w:r>
            <w:r w:rsidRPr="00E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2011r.</w:t>
            </w:r>
          </w:p>
        </w:tc>
      </w:tr>
      <w:tr w:rsidR="00F44331" w:rsidRPr="00E91AD6" w:rsidTr="00E91AD6">
        <w:trPr>
          <w:cantSplit/>
          <w:trHeight w:val="603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Nagrody i wydatki osobowe niezaliczane do wynagrodzeń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16.000,00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Świadczenia rzeczowe BHP: 15.000,00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DF09D3" w:rsidP="00DF09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</w:t>
            </w:r>
            <w:r w:rsidR="00F44331"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F44331" w:rsidRPr="00E91AD6" w:rsidTr="00E91AD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3030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Różne wydatki na rzecz osób fizycznych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         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Zasiłek na zagospodarowanie 1 osoba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4.500,00</w:t>
            </w:r>
          </w:p>
        </w:tc>
      </w:tr>
      <w:tr w:rsidR="00F44331" w:rsidRPr="00E91AD6" w:rsidTr="00E91AD6">
        <w:trPr>
          <w:cantSplit/>
          <w:trHeight w:val="68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Wynagrodzenia osobowe pracowników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2.664.300,00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 Wynagrodzenia  osobowe</w:t>
            </w: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F833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2.77</w:t>
            </w:r>
            <w:r w:rsidR="00F833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.755,00</w:t>
            </w:r>
          </w:p>
        </w:tc>
      </w:tr>
      <w:tr w:rsidR="00F44331" w:rsidRPr="00E91AD6" w:rsidTr="00E91AD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4040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184.351,00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248.000,00</w:t>
            </w:r>
          </w:p>
        </w:tc>
      </w:tr>
      <w:tr w:rsidR="00F44331" w:rsidRPr="00E91AD6" w:rsidTr="00E91AD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Składki ZUS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386.686,00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Składki ZUS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413.000,00</w:t>
            </w:r>
          </w:p>
        </w:tc>
      </w:tr>
      <w:tr w:rsidR="00F44331" w:rsidRPr="00E91AD6" w:rsidTr="00E91AD6">
        <w:trPr>
          <w:trHeight w:val="282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4120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73.500,00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83.500,00</w:t>
            </w:r>
          </w:p>
        </w:tc>
      </w:tr>
      <w:tr w:rsidR="00F44331" w:rsidRPr="00E91AD6" w:rsidTr="00E91AD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4170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Wynagrodzenia bezosobowe pracowników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25.000,00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Umowa zlecenie:</w:t>
            </w: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- umowy dla nauczycieli (obóz sportowy) 6.</w:t>
            </w:r>
            <w:r w:rsidR="00F83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– sprawowanie opieki nad szkolną siecią komputerową: 4.500,00</w:t>
            </w: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- sprawowanie  opieki nad  kotłownią: 900,00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F833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11.</w:t>
            </w:r>
            <w:r w:rsidR="00F833E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00,00</w:t>
            </w:r>
          </w:p>
        </w:tc>
      </w:tr>
      <w:tr w:rsidR="00F44331" w:rsidRPr="00E91AD6" w:rsidTr="00E91AD6">
        <w:trPr>
          <w:cantSplit/>
          <w:trHeight w:val="539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4210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Zakup materiałów i wyposażenia</w:t>
            </w: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 W tym§4740 </w:t>
            </w: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             §4750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31.857,00</w:t>
            </w: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1.500,00</w:t>
            </w: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5.000,00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2F13D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Art. biurowe, znaczki, druki szkolne: </w:t>
            </w:r>
            <w:r w:rsidR="002F13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2F13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5</w:t>
            </w:r>
            <w:r w:rsidR="002F13D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.000,00</w:t>
            </w:r>
          </w:p>
        </w:tc>
      </w:tr>
      <w:tr w:rsidR="00F44331" w:rsidRPr="00E91AD6" w:rsidTr="00E91AD6">
        <w:trPr>
          <w:cantSplit/>
          <w:trHeight w:val="51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Środki czystości i art. Oświetleniowe12.500,00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751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Części wymienne do urządzeń, kreda, paliwo do kosiarki, gaśnice, wyposażenie apteczki:2.500,00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487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Art. remontowe-malowanie korytarzy 8.000,00,płytki ceramiczne panele 16.000,00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45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Wydatki związane z konkursami i warsztatami: 1.000,00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20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Fundusz reprezentacyjny: 1.000,00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24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Inne nieprzewidziane wydatki: </w:t>
            </w:r>
            <w:r w:rsidR="002F13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.000,00</w:t>
            </w: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-zakup art.papier.2.000,00</w:t>
            </w: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-zakup akces </w:t>
            </w:r>
            <w:proofErr w:type="spellStart"/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komp</w:t>
            </w:r>
            <w:proofErr w:type="spellEnd"/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 2.000,00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48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4240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Zakup pomocy naukowych, dydaktycznych i książek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20.540,00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Pomoce dydaktyczne, naukowe,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2F13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2F13D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.000,00</w:t>
            </w:r>
          </w:p>
        </w:tc>
      </w:tr>
      <w:tr w:rsidR="00F44331" w:rsidRPr="00E91AD6" w:rsidTr="00E91AD6">
        <w:trPr>
          <w:cantSplit/>
          <w:trHeight w:val="300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4260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Zakup energii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170.000,00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Energia:    80.000,00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2F13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205.</w:t>
            </w:r>
            <w:r w:rsidR="002F13D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00,00</w:t>
            </w:r>
          </w:p>
        </w:tc>
      </w:tr>
      <w:tr w:rsidR="00F44331" w:rsidRPr="00E91AD6" w:rsidTr="00E91AD6">
        <w:trPr>
          <w:cantSplit/>
          <w:trHeight w:val="18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2F13D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Gaz:          110.</w:t>
            </w:r>
            <w:r w:rsidR="002F13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27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Woda:       15.000,00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375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4270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Zakup usług remontowych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51.000,00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Konserwacje i naprawy sprzętu, przeglądy instalacji:2.700,00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9.300,00</w:t>
            </w:r>
          </w:p>
        </w:tc>
      </w:tr>
      <w:tr w:rsidR="00F44331" w:rsidRPr="00E91AD6" w:rsidTr="00E91AD6">
        <w:trPr>
          <w:cantSplit/>
          <w:trHeight w:val="378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Naprawy sprzętu biurowego; 1.600,00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285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 Remont blatów stolików uczniowskich: 5.000,00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48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4280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Zakup usług zdrowotnych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2.000,00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Badania okresowe pracowników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3.000,00</w:t>
            </w:r>
          </w:p>
        </w:tc>
      </w:tr>
      <w:tr w:rsidR="00F44331" w:rsidRPr="00E91AD6" w:rsidTr="00E91AD6">
        <w:trPr>
          <w:cantSplit/>
          <w:trHeight w:val="405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Zakup usług pozostałych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65.000,00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Usuwanie nieczystości: 3.000,00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50.400,00</w:t>
            </w:r>
          </w:p>
        </w:tc>
      </w:tr>
      <w:tr w:rsidR="00F44331" w:rsidRPr="00E91AD6" w:rsidTr="00E91AD6">
        <w:trPr>
          <w:cantSplit/>
          <w:trHeight w:val="288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Usługi kominiarskie i przegląd </w:t>
            </w:r>
            <w:proofErr w:type="spellStart"/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p.poż</w:t>
            </w:r>
            <w:proofErr w:type="spellEnd"/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: 4.300,00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36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Przegląd kotłowni, systemu alarmowego, ochrony </w:t>
            </w:r>
            <w:proofErr w:type="spellStart"/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p.poż</w:t>
            </w:r>
            <w:proofErr w:type="spellEnd"/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, dozór techniczny: 2.250,00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502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 Abonament RTV, oprawa arkuszy ocen, inne: 1.150,00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285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prowizje bankowe, opłaty za PKZP: 4.700,00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7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Obóz sportowy dla uczniów klas sportowy 35.000,00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91AD6" w:rsidTr="00E91AD6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4350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Opłaty za usługi internetowe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680,00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Dostęp do </w:t>
            </w:r>
            <w:proofErr w:type="spellStart"/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internetu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700,00</w:t>
            </w:r>
          </w:p>
        </w:tc>
      </w:tr>
      <w:tr w:rsidR="00F44331" w:rsidRPr="00E91AD6" w:rsidTr="00E91AD6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4360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Opłaty z tyt. zakupu usług telefonii komórkowej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Karty do aparatu komórkowego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300,00</w:t>
            </w:r>
          </w:p>
        </w:tc>
      </w:tr>
      <w:tr w:rsidR="00F44331" w:rsidRPr="00E91AD6" w:rsidTr="00E91AD6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Opłaty z tyt. zakupu usług telekomunikacyjnych telefonii stacjonarnej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3.000,00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Abonament i rozmowy telefoniczne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3.500,00</w:t>
            </w:r>
          </w:p>
        </w:tc>
      </w:tr>
      <w:tr w:rsidR="00F44331" w:rsidRPr="00E91AD6" w:rsidTr="00E91AD6">
        <w:trPr>
          <w:cantSplit/>
          <w:trHeight w:val="93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4410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Podróże służbowe krajowe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3.000,00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Delegacje krajowe</w:t>
            </w:r>
          </w:p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 oraz dojazdy nauczycieli do uczniów w ramach indywidualnego nauczania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5.500,00</w:t>
            </w:r>
          </w:p>
        </w:tc>
      </w:tr>
      <w:tr w:rsidR="00F44331" w:rsidRPr="00E91AD6" w:rsidTr="00E91AD6">
        <w:trPr>
          <w:cantSplit/>
          <w:trHeight w:val="7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4427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 xml:space="preserve">Podróże służbowe zagraniczne( </w:t>
            </w:r>
            <w:proofErr w:type="spellStart"/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Socrates</w:t>
            </w:r>
            <w:proofErr w:type="spellEnd"/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28.203,00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Podróże służbowe zagraniczne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61739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="00617392">
              <w:rPr>
                <w:rFonts w:ascii="Times New Roman" w:hAnsi="Times New Roman" w:cs="Times New Roman"/>
                <w:b/>
                <w:sz w:val="20"/>
                <w:szCs w:val="20"/>
              </w:rPr>
              <w:t>30.262</w:t>
            </w: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F44331" w:rsidRPr="00E91AD6" w:rsidTr="00E91AD6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4430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Różne opłaty i składki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12.000,00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Ubezpieczenie mienia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12.000,00</w:t>
            </w:r>
          </w:p>
        </w:tc>
      </w:tr>
      <w:tr w:rsidR="00F44331" w:rsidRPr="00E91AD6" w:rsidTr="00E91AD6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4440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Odpis na ZFŚS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189.600,00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ZFSS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>201.000,00</w:t>
            </w:r>
          </w:p>
        </w:tc>
      </w:tr>
      <w:tr w:rsidR="00F44331" w:rsidRPr="00E91AD6" w:rsidTr="00E91AD6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Szkolenia pracowników niebędących członkami korpusu służby cywilnej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2.300,00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sz w:val="20"/>
                <w:szCs w:val="20"/>
              </w:rPr>
              <w:t>Szkolenia  pracowników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3.500,00</w:t>
            </w:r>
          </w:p>
        </w:tc>
      </w:tr>
      <w:tr w:rsidR="00F44331" w:rsidRPr="00E91AD6" w:rsidTr="00E91AD6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3.936.117,00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E91AD6" w:rsidRDefault="00F44331" w:rsidP="00E91A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91AD6" w:rsidRDefault="00F44331" w:rsidP="00A401C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4.13</w:t>
            </w:r>
            <w:r w:rsidR="00A40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9.617</w:t>
            </w:r>
            <w:r w:rsidRPr="00E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</w:tr>
    </w:tbl>
    <w:p w:rsidR="00F44331" w:rsidRPr="00DE7BEF" w:rsidRDefault="00F44331" w:rsidP="00DE7B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44331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 Planowane </w:t>
      </w:r>
      <w:r w:rsidRPr="00DE7BEF">
        <w:rPr>
          <w:rFonts w:ascii="Times New Roman" w:hAnsi="Times New Roman" w:cs="Times New Roman"/>
          <w:b/>
          <w:sz w:val="24"/>
          <w:szCs w:val="24"/>
        </w:rPr>
        <w:t>dochody</w:t>
      </w:r>
      <w:r w:rsidRPr="00DE7BEF">
        <w:rPr>
          <w:rFonts w:ascii="Times New Roman" w:hAnsi="Times New Roman" w:cs="Times New Roman"/>
          <w:sz w:val="24"/>
          <w:szCs w:val="24"/>
        </w:rPr>
        <w:t xml:space="preserve">  w rozdziale </w:t>
      </w:r>
      <w:r w:rsidRPr="00DE7BEF">
        <w:rPr>
          <w:rFonts w:ascii="Times New Roman" w:hAnsi="Times New Roman" w:cs="Times New Roman"/>
          <w:b/>
          <w:sz w:val="24"/>
          <w:szCs w:val="24"/>
        </w:rPr>
        <w:t>80110</w:t>
      </w:r>
      <w:r w:rsidRPr="00DE7BEF">
        <w:rPr>
          <w:rFonts w:ascii="Times New Roman" w:hAnsi="Times New Roman" w:cs="Times New Roman"/>
          <w:sz w:val="24"/>
          <w:szCs w:val="24"/>
        </w:rPr>
        <w:t xml:space="preserve"> wynoszą łącznie 6.200zł, z czego 4.500zł stanowią dochody z najmu pomieszczeń szkolnych, a kwotę 1.700zł dochody z oprocentowania środków na rachunkach bankowych oraz  terminowego odprowadzenia podatku.</w:t>
      </w:r>
    </w:p>
    <w:p w:rsidR="00A401C4" w:rsidRPr="00D91D2F" w:rsidRDefault="00A401C4" w:rsidP="00DE7BE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D2F">
        <w:rPr>
          <w:rFonts w:ascii="Times New Roman" w:hAnsi="Times New Roman" w:cs="Times New Roman"/>
          <w:b/>
          <w:sz w:val="24"/>
          <w:szCs w:val="24"/>
        </w:rPr>
        <w:t xml:space="preserve">W ramach wydatków inwestycyjnych zaplanowano kwotę 195.000 zł, która zostanie przeznaczona na : </w:t>
      </w:r>
    </w:p>
    <w:p w:rsidR="006F468F" w:rsidRDefault="006F468F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Budowa Astro – Bazy przy Gimnazjum – 45.000 zł. </w:t>
      </w:r>
    </w:p>
    <w:p w:rsidR="006F468F" w:rsidRPr="00DE7BEF" w:rsidRDefault="006F468F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Budowa bieżni ( II etap) – 150.000 zł. </w:t>
      </w:r>
    </w:p>
    <w:p w:rsidR="00931460" w:rsidRDefault="00931460" w:rsidP="009314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331" w:rsidRPr="00DE7BEF" w:rsidRDefault="00F44331" w:rsidP="009314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Na dowożenie dzieci do szkół </w:t>
      </w:r>
      <w:r w:rsidRPr="00931460">
        <w:rPr>
          <w:rFonts w:ascii="Times New Roman" w:hAnsi="Times New Roman" w:cs="Times New Roman"/>
          <w:b/>
          <w:sz w:val="24"/>
          <w:szCs w:val="24"/>
        </w:rPr>
        <w:t>w rozdziale</w:t>
      </w:r>
      <w:r w:rsidRPr="00DE7BEF">
        <w:rPr>
          <w:rFonts w:ascii="Times New Roman" w:hAnsi="Times New Roman" w:cs="Times New Roman"/>
          <w:sz w:val="24"/>
          <w:szCs w:val="24"/>
        </w:rPr>
        <w:t xml:space="preserve"> 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 xml:space="preserve">80113 </w:t>
      </w:r>
      <w:r w:rsidRPr="00DE7BEF">
        <w:rPr>
          <w:rFonts w:ascii="Times New Roman" w:hAnsi="Times New Roman" w:cs="Times New Roman"/>
          <w:sz w:val="24"/>
          <w:szCs w:val="24"/>
        </w:rPr>
        <w:t xml:space="preserve">zabezpieczono kwotę 443.880zł, z czego  na pokrycie kosztów przewozu uczniów do szkół zaplanowano kwotę 300.000zł.  Planowane środki są o kwotę 27.640zł wyższe w stosunku do planowanych w  2010, co jest związane z przewidywanymi kosztami  związanymi z zatrudnieniem oraz planowaną kwotą na opłaty z tyt. dowozu do szkół. </w:t>
      </w:r>
    </w:p>
    <w:p w:rsidR="00F44331" w:rsidRPr="00DE7BEF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>Szczegółowy projekt wydatków na 2011r. dotyczący  dowozu uczniów do szkół:</w:t>
      </w:r>
    </w:p>
    <w:p w:rsidR="00931460" w:rsidRPr="00931460" w:rsidRDefault="00931460" w:rsidP="009314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60"/>
        <w:gridCol w:w="2054"/>
        <w:gridCol w:w="1633"/>
        <w:gridCol w:w="1940"/>
        <w:gridCol w:w="2430"/>
      </w:tblGrid>
      <w:tr w:rsidR="00F44331" w:rsidRPr="00931460" w:rsidTr="00EE5CE9">
        <w:trPr>
          <w:trHeight w:val="17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Paragraf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Nazwa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Przewidywane wykonanie do 31.12.2010r.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Wyszczególnienie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056F6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056F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lan </w:t>
            </w: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 2011r.</w:t>
            </w:r>
          </w:p>
        </w:tc>
      </w:tr>
      <w:tr w:rsidR="00F44331" w:rsidRPr="00931460" w:rsidTr="00F4433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Nagrody i wydatki niezaliczane do wynagrodzeń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2.190,00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Świadczenia rzeczowe BHP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1.740,00</w:t>
            </w:r>
          </w:p>
        </w:tc>
      </w:tr>
      <w:tr w:rsidR="00F44331" w:rsidRPr="00931460" w:rsidTr="00F4433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Wynagrodzenia osobowe pracowników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81.400,00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 xml:space="preserve">Wynagrodzenia : w tym 1 </w:t>
            </w:r>
            <w:proofErr w:type="spellStart"/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n-da</w:t>
            </w:r>
            <w:proofErr w:type="spellEnd"/>
            <w:r w:rsidRPr="00931460">
              <w:rPr>
                <w:rFonts w:ascii="Times New Roman" w:hAnsi="Times New Roman" w:cs="Times New Roman"/>
                <w:sz w:val="20"/>
                <w:szCs w:val="20"/>
              </w:rPr>
              <w:t xml:space="preserve"> za 25 lat pracy , 1 odprawa emeryt.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90.000,00</w:t>
            </w:r>
          </w:p>
        </w:tc>
      </w:tr>
      <w:tr w:rsidR="00F44331" w:rsidRPr="00931460" w:rsidTr="00F4433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4040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6.793,00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13.500,00</w:t>
            </w:r>
          </w:p>
        </w:tc>
      </w:tr>
      <w:tr w:rsidR="00F44331" w:rsidRPr="00931460" w:rsidTr="00F4433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Składki na ubezpieczenie społeczne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19.850,00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 xml:space="preserve">Składki ZUS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23.100,00</w:t>
            </w:r>
          </w:p>
        </w:tc>
      </w:tr>
      <w:tr w:rsidR="00F44331" w:rsidRPr="00931460" w:rsidTr="00F4433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4120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4.000,00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3.840,00</w:t>
            </w:r>
          </w:p>
        </w:tc>
      </w:tr>
      <w:tr w:rsidR="00F44331" w:rsidRPr="00931460" w:rsidTr="00F4433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4210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Zakup mat i wyposażenia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1.100,00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931460" w:rsidTr="00F4433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4280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Zakup usług zdrowotnych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830,00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Badania okresowe pracowników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950,00</w:t>
            </w:r>
          </w:p>
        </w:tc>
      </w:tr>
      <w:tr w:rsidR="00F44331" w:rsidRPr="00931460" w:rsidTr="00EE5CE9">
        <w:trPr>
          <w:trHeight w:val="203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Zakup usług pozostałych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293.000,00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931460" w:rsidRDefault="00F44331" w:rsidP="00EE5CE9">
            <w:pPr>
              <w:pStyle w:val="Tekstpodstawowy"/>
              <w:rPr>
                <w:sz w:val="20"/>
                <w:szCs w:val="20"/>
              </w:rPr>
            </w:pPr>
            <w:r w:rsidRPr="00931460">
              <w:rPr>
                <w:sz w:val="20"/>
                <w:szCs w:val="20"/>
              </w:rPr>
              <w:t>Opłaty za dowóz uczniów do szkół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300.000,00</w:t>
            </w:r>
          </w:p>
        </w:tc>
      </w:tr>
      <w:tr w:rsidR="00F44331" w:rsidRPr="00931460" w:rsidTr="00F4433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4440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Odpis na ZFŚS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5.770,00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Odpis ZFŚŚ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9.550,00</w:t>
            </w:r>
          </w:p>
        </w:tc>
      </w:tr>
      <w:tr w:rsidR="00F44331" w:rsidRPr="00931460" w:rsidTr="00F4433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Szkolenia pracowników niebędących członkami korpusu służby cywilnej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sz w:val="20"/>
                <w:szCs w:val="20"/>
              </w:rPr>
              <w:t>1.100,00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pStyle w:val="Tekstpodstawowy"/>
              <w:rPr>
                <w:sz w:val="20"/>
                <w:szCs w:val="20"/>
              </w:rPr>
            </w:pPr>
            <w:r w:rsidRPr="00931460">
              <w:rPr>
                <w:sz w:val="20"/>
                <w:szCs w:val="20"/>
              </w:rPr>
              <w:t>Szkolenia  pracowników pracujących przy dowozie uczniów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1.200,00</w:t>
            </w:r>
          </w:p>
        </w:tc>
      </w:tr>
      <w:tr w:rsidR="00F44331" w:rsidRPr="00931460" w:rsidTr="00F4433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416.033,00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931460" w:rsidRDefault="00F44331" w:rsidP="0093146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931460" w:rsidRDefault="00F44331" w:rsidP="009314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1460">
              <w:rPr>
                <w:rFonts w:ascii="Times New Roman" w:hAnsi="Times New Roman" w:cs="Times New Roman"/>
                <w:b/>
                <w:sz w:val="20"/>
                <w:szCs w:val="20"/>
              </w:rPr>
              <w:t>443.880,00</w:t>
            </w:r>
          </w:p>
        </w:tc>
      </w:tr>
    </w:tbl>
    <w:p w:rsidR="00F44331" w:rsidRPr="00DE7BEF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331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CE9">
        <w:rPr>
          <w:rFonts w:ascii="Times New Roman" w:hAnsi="Times New Roman" w:cs="Times New Roman"/>
          <w:b/>
          <w:sz w:val="24"/>
          <w:szCs w:val="24"/>
        </w:rPr>
        <w:t>W rozdziale</w:t>
      </w:r>
      <w:r w:rsidRPr="00DE7BEF">
        <w:rPr>
          <w:rFonts w:ascii="Times New Roman" w:hAnsi="Times New Roman" w:cs="Times New Roman"/>
          <w:sz w:val="24"/>
          <w:szCs w:val="24"/>
        </w:rPr>
        <w:t xml:space="preserve"> 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>80114</w:t>
      </w:r>
      <w:r w:rsidRPr="00DE7BEF">
        <w:rPr>
          <w:rFonts w:ascii="Times New Roman" w:hAnsi="Times New Roman" w:cs="Times New Roman"/>
          <w:sz w:val="24"/>
          <w:szCs w:val="24"/>
        </w:rPr>
        <w:t xml:space="preserve"> na działalność SZEAS w Gniewkowie przeznaczona została kwota 384.510zł. W projekcie uwzględniono również prognozowane ceny towarów i usług. Szczegółowy p</w:t>
      </w:r>
      <w:r w:rsidR="00910F25">
        <w:rPr>
          <w:rFonts w:ascii="Times New Roman" w:hAnsi="Times New Roman" w:cs="Times New Roman"/>
          <w:sz w:val="24"/>
          <w:szCs w:val="24"/>
        </w:rPr>
        <w:t xml:space="preserve">lan </w:t>
      </w:r>
      <w:r w:rsidRPr="00DE7BEF">
        <w:rPr>
          <w:rFonts w:ascii="Times New Roman" w:hAnsi="Times New Roman" w:cs="Times New Roman"/>
          <w:sz w:val="24"/>
          <w:szCs w:val="24"/>
        </w:rPr>
        <w:t xml:space="preserve">wydatków na 2011r.  przedstawia poniższa tabela.   </w:t>
      </w:r>
    </w:p>
    <w:p w:rsidR="00C046F8" w:rsidRPr="00DE7BEF" w:rsidRDefault="00C046F8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90"/>
        <w:gridCol w:w="2160"/>
        <w:gridCol w:w="1620"/>
        <w:gridCol w:w="2950"/>
        <w:gridCol w:w="1692"/>
      </w:tblGrid>
      <w:tr w:rsidR="00F44331" w:rsidRPr="00EE5CE9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pStyle w:val="Nagwek2"/>
              <w:rPr>
                <w:sz w:val="20"/>
                <w:szCs w:val="20"/>
              </w:rPr>
            </w:pPr>
            <w:r w:rsidRPr="00EE5CE9">
              <w:rPr>
                <w:sz w:val="20"/>
                <w:szCs w:val="20"/>
              </w:rPr>
              <w:lastRenderedPageBreak/>
              <w:t>Paragraf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Przewidywane wykonanie do 31.12.2010r.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910F2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="00910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lan </w:t>
            </w:r>
            <w:r w:rsidRPr="00EE5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2011r.</w:t>
            </w:r>
          </w:p>
        </w:tc>
      </w:tr>
      <w:tr w:rsidR="00F44331" w:rsidRPr="00EE5CE9" w:rsidTr="00F44331">
        <w:trPr>
          <w:cantSplit/>
          <w:trHeight w:val="89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Nagrody i wydatki osobowe niezaliczane do wynagrodzeń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1.300,00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Świadczenia rzeczowe BHP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1.500,00</w:t>
            </w:r>
          </w:p>
        </w:tc>
      </w:tr>
      <w:tr w:rsidR="00F44331" w:rsidRPr="00EE5CE9" w:rsidTr="00F44331">
        <w:trPr>
          <w:cantSplit/>
          <w:trHeight w:val="53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Wynagrodzenia osobowe pracowników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250.000,00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 xml:space="preserve"> Wynagrodzenia pracowników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255.000,00</w:t>
            </w:r>
          </w:p>
        </w:tc>
      </w:tr>
      <w:tr w:rsidR="00F44331" w:rsidRPr="00EE5CE9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4040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15.593,00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17.500,00</w:t>
            </w:r>
          </w:p>
        </w:tc>
      </w:tr>
      <w:tr w:rsidR="00F44331" w:rsidRPr="00EE5CE9" w:rsidTr="00FF6750">
        <w:trPr>
          <w:trHeight w:val="302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Składki na  ubezpieczenie społeczne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41.000,00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 xml:space="preserve">Składki ZUS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43.500,00</w:t>
            </w:r>
          </w:p>
        </w:tc>
      </w:tr>
      <w:tr w:rsidR="00F44331" w:rsidRPr="00EE5CE9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4120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7.000,00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7.000,00</w:t>
            </w:r>
          </w:p>
        </w:tc>
      </w:tr>
      <w:tr w:rsidR="00F44331" w:rsidRPr="00EE5CE9" w:rsidTr="00F44331">
        <w:trPr>
          <w:cantSplit/>
          <w:trHeight w:val="70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4170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Wynagrodzenia bezosobowe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6.430,00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2.100,00</w:t>
            </w:r>
          </w:p>
        </w:tc>
      </w:tr>
      <w:tr w:rsidR="00F44331" w:rsidRPr="00EE5CE9" w:rsidTr="00F44331">
        <w:trPr>
          <w:cantSplit/>
          <w:trHeight w:val="50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Sprzątanie pomieszczeń SZEAS: 1.800,00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E5CE9" w:rsidTr="00F44331">
        <w:trPr>
          <w:cantSplit/>
          <w:trHeight w:val="18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Inne :300,00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E5CE9" w:rsidTr="00F44331">
        <w:trPr>
          <w:cantSplit/>
          <w:trHeight w:val="435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4210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Zakup materiałów i wyposażenia</w:t>
            </w:r>
          </w:p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 xml:space="preserve">W tym§4740 </w:t>
            </w:r>
          </w:p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 xml:space="preserve">           §4750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14.910,00</w:t>
            </w:r>
          </w:p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 xml:space="preserve">   3.000,00</w:t>
            </w:r>
          </w:p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 xml:space="preserve">   5.000,00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Art. biurowe, znaczki , prasa, f. reprezentacyjny: 12.500,00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21.000,00</w:t>
            </w:r>
          </w:p>
        </w:tc>
      </w:tr>
      <w:tr w:rsidR="00F44331" w:rsidRPr="00EE5CE9" w:rsidTr="00F44331">
        <w:trPr>
          <w:cantSplit/>
          <w:trHeight w:val="18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zakup </w:t>
            </w:r>
            <w:proofErr w:type="spellStart"/>
            <w:r w:rsidRPr="00EE5CE9">
              <w:rPr>
                <w:rFonts w:ascii="Times New Roman" w:hAnsi="Times New Roman" w:cs="Times New Roman"/>
                <w:iCs/>
                <w:sz w:val="20"/>
                <w:szCs w:val="20"/>
              </w:rPr>
              <w:t>art.papier</w:t>
            </w:r>
            <w:proofErr w:type="spellEnd"/>
            <w:r w:rsidRPr="00EE5CE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3.000,00</w:t>
            </w:r>
          </w:p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-zakup </w:t>
            </w:r>
            <w:proofErr w:type="spellStart"/>
            <w:r w:rsidRPr="00EE5CE9">
              <w:rPr>
                <w:rFonts w:ascii="Times New Roman" w:hAnsi="Times New Roman" w:cs="Times New Roman"/>
                <w:iCs/>
                <w:sz w:val="20"/>
                <w:szCs w:val="20"/>
              </w:rPr>
              <w:t>akces.komp</w:t>
            </w:r>
            <w:proofErr w:type="spellEnd"/>
            <w:r w:rsidRPr="00EE5CE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EE5CE9">
              <w:rPr>
                <w:rFonts w:ascii="Times New Roman" w:hAnsi="Times New Roman" w:cs="Times New Roman"/>
                <w:iCs/>
                <w:sz w:val="20"/>
                <w:szCs w:val="20"/>
              </w:rPr>
              <w:t>5.500,00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E5CE9" w:rsidTr="00F44331">
        <w:trPr>
          <w:cantSplit/>
          <w:trHeight w:val="524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4270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Zakup usług remontowych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 xml:space="preserve">    2.000,00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Naprawy i konserwacje ksero oraz sprzętu komputerowego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2.000,00</w:t>
            </w:r>
          </w:p>
        </w:tc>
      </w:tr>
      <w:tr w:rsidR="00F44331" w:rsidRPr="00EE5CE9" w:rsidTr="00F44331">
        <w:trPr>
          <w:cantSplit/>
          <w:trHeight w:val="48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4280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Zakup usług zdrowotnych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 xml:space="preserve">      400,00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Badania okresowe pracowników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150,00</w:t>
            </w:r>
          </w:p>
        </w:tc>
      </w:tr>
      <w:tr w:rsidR="00F44331" w:rsidRPr="00EE5CE9" w:rsidTr="00F44331">
        <w:trPr>
          <w:cantSplit/>
          <w:trHeight w:val="778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Zakup usług pozostałych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18.000,00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Opłaty za aktualizacje i obsługę programów księgowych i płacowych: 5.000,00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10.500,00</w:t>
            </w:r>
          </w:p>
        </w:tc>
      </w:tr>
      <w:tr w:rsidR="00F44331" w:rsidRPr="00EE5CE9" w:rsidTr="00F44331">
        <w:trPr>
          <w:cantSplit/>
          <w:trHeight w:val="540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Abonament RTV, prowadzenie PKZP, opłaty bankowe:  2.500,00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E5CE9" w:rsidTr="00F44331">
        <w:trPr>
          <w:cantSplit/>
          <w:trHeight w:val="675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EE5CE9" w:rsidRDefault="00F44331" w:rsidP="00FF675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Inne nieprzewidziane wydatki np. ogłoszenia w prasie: 3.000,00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EE5CE9" w:rsidTr="00F44331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4350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Opłaty za usługi internetowe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2.000,00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 xml:space="preserve">Dostęp do </w:t>
            </w:r>
            <w:proofErr w:type="spellStart"/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internetu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2.000,00</w:t>
            </w:r>
          </w:p>
        </w:tc>
      </w:tr>
      <w:tr w:rsidR="00F44331" w:rsidRPr="00EE5CE9" w:rsidTr="00F44331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4370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Opłaty z tyt. zakupu usług telekomunikacyjnych telefonii stacjonarnej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5.000,00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Abonament i rozmowy telefoniczne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5.000,00</w:t>
            </w:r>
          </w:p>
        </w:tc>
      </w:tr>
      <w:tr w:rsidR="00F44331" w:rsidRPr="00EE5CE9" w:rsidTr="00F44331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Opłaty czynszowe  za pomieszczenia biurowe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1.200,00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Opłata za pomieszczenia biurowe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1.200,00</w:t>
            </w:r>
          </w:p>
        </w:tc>
      </w:tr>
      <w:tr w:rsidR="00F44331" w:rsidRPr="00EE5CE9" w:rsidTr="00F44331">
        <w:trPr>
          <w:cantSplit/>
          <w:trHeight w:val="27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4410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Podróże służbowe krajowe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2.000,00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Delegacje krajowe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2.000,00</w:t>
            </w:r>
          </w:p>
        </w:tc>
      </w:tr>
      <w:tr w:rsidR="00F44331" w:rsidRPr="00EE5CE9" w:rsidTr="00F44331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4430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Różne opłaty i składki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3.500,00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Ubezpieczenie mienia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2.500,00</w:t>
            </w:r>
          </w:p>
        </w:tc>
      </w:tr>
      <w:tr w:rsidR="00F44331" w:rsidRPr="00EE5CE9" w:rsidTr="00F44331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4440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Odpis na ZFŚS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7.160,00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ZFSS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7.560,00</w:t>
            </w:r>
          </w:p>
        </w:tc>
      </w:tr>
      <w:tr w:rsidR="00F44331" w:rsidRPr="00EE5CE9" w:rsidTr="00F44331">
        <w:trPr>
          <w:cantSplit/>
          <w:trHeight w:val="22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Szkolenia pracowników niebędących członkami korpusu służby cywilnej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4.000,00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sz w:val="20"/>
                <w:szCs w:val="20"/>
              </w:rPr>
              <w:t>Szkolenia  pracowników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sz w:val="20"/>
                <w:szCs w:val="20"/>
              </w:rPr>
              <w:t>4.000,00</w:t>
            </w:r>
          </w:p>
        </w:tc>
      </w:tr>
      <w:tr w:rsidR="00F44331" w:rsidRPr="00EE5CE9" w:rsidTr="00F44331">
        <w:trPr>
          <w:cantSplit/>
          <w:trHeight w:val="13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389.493,00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EE5CE9" w:rsidRDefault="00F44331" w:rsidP="00EE5CE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EE5CE9" w:rsidRDefault="00F44331" w:rsidP="00EE5C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E5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384.510,00</w:t>
            </w:r>
          </w:p>
        </w:tc>
      </w:tr>
    </w:tbl>
    <w:p w:rsidR="00F44331" w:rsidRPr="00EE5CE9" w:rsidRDefault="00F44331" w:rsidP="00EE5CE9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41" w:rightFromText="141" w:vertAnchor="text" w:horzAnchor="page" w:tblpX="6528" w:tblpY="16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10"/>
      </w:tblGrid>
      <w:tr w:rsidR="00F44331" w:rsidRPr="00DE7BEF" w:rsidTr="00F44331">
        <w:trPr>
          <w:trHeight w:val="180"/>
        </w:trPr>
        <w:tc>
          <w:tcPr>
            <w:tcW w:w="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4331" w:rsidRPr="00DE7BEF" w:rsidRDefault="00F44331" w:rsidP="00DE7BE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F6750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Planowane </w:t>
      </w:r>
      <w:r w:rsidRPr="00DE7BEF">
        <w:rPr>
          <w:rFonts w:ascii="Times New Roman" w:hAnsi="Times New Roman" w:cs="Times New Roman"/>
          <w:b/>
          <w:sz w:val="24"/>
          <w:szCs w:val="24"/>
        </w:rPr>
        <w:t>dochody</w:t>
      </w:r>
      <w:r w:rsidRPr="00DE7BEF">
        <w:rPr>
          <w:rFonts w:ascii="Times New Roman" w:hAnsi="Times New Roman" w:cs="Times New Roman"/>
          <w:sz w:val="24"/>
          <w:szCs w:val="24"/>
        </w:rPr>
        <w:t xml:space="preserve"> w rozdziale 80114  z tytułu oprocentowania środków na koncie bankowym oraz terminowego odprowadzenia podatku  to kwota 300 zł.</w:t>
      </w:r>
    </w:p>
    <w:p w:rsidR="00F44331" w:rsidRPr="00DE7BEF" w:rsidRDefault="00FF6750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F44331" w:rsidRPr="00DE7BEF">
        <w:rPr>
          <w:rFonts w:ascii="Times New Roman" w:hAnsi="Times New Roman" w:cs="Times New Roman"/>
          <w:sz w:val="24"/>
          <w:szCs w:val="24"/>
        </w:rPr>
        <w:t xml:space="preserve">a funkcjonowanie Szkoły Zawodowej – </w:t>
      </w:r>
      <w:r w:rsidR="00F44331" w:rsidRPr="00DE7BEF">
        <w:rPr>
          <w:rFonts w:ascii="Times New Roman" w:hAnsi="Times New Roman" w:cs="Times New Roman"/>
          <w:b/>
          <w:bCs/>
          <w:sz w:val="24"/>
          <w:szCs w:val="24"/>
        </w:rPr>
        <w:t>rozdział 80130</w:t>
      </w:r>
      <w:r w:rsidR="00F44331" w:rsidRPr="00DE7BEF">
        <w:rPr>
          <w:rFonts w:ascii="Times New Roman" w:hAnsi="Times New Roman" w:cs="Times New Roman"/>
          <w:sz w:val="24"/>
          <w:szCs w:val="24"/>
        </w:rPr>
        <w:t xml:space="preserve"> przeznaczona się  kwotę 7</w:t>
      </w:r>
      <w:r w:rsidR="00546D64">
        <w:rPr>
          <w:rFonts w:ascii="Times New Roman" w:hAnsi="Times New Roman" w:cs="Times New Roman"/>
          <w:sz w:val="24"/>
          <w:szCs w:val="24"/>
        </w:rPr>
        <w:t xml:space="preserve">65.550 zł </w:t>
      </w:r>
      <w:r w:rsidR="00F44331" w:rsidRPr="00DE7BEF">
        <w:rPr>
          <w:rFonts w:ascii="Times New Roman" w:hAnsi="Times New Roman" w:cs="Times New Roman"/>
          <w:sz w:val="24"/>
          <w:szCs w:val="24"/>
        </w:rPr>
        <w:t xml:space="preserve">z czego kwotę 45.440zł stanowią środki na pokrycie kosztów kształcenia uczniów klas </w:t>
      </w:r>
      <w:proofErr w:type="spellStart"/>
      <w:r w:rsidR="00F44331" w:rsidRPr="00DE7BEF">
        <w:rPr>
          <w:rFonts w:ascii="Times New Roman" w:hAnsi="Times New Roman" w:cs="Times New Roman"/>
          <w:sz w:val="24"/>
          <w:szCs w:val="24"/>
        </w:rPr>
        <w:t>wielozawodowych</w:t>
      </w:r>
      <w:proofErr w:type="spellEnd"/>
      <w:r w:rsidR="00F44331" w:rsidRPr="00DE7BEF">
        <w:rPr>
          <w:rFonts w:ascii="Times New Roman" w:hAnsi="Times New Roman" w:cs="Times New Roman"/>
          <w:sz w:val="24"/>
          <w:szCs w:val="24"/>
        </w:rPr>
        <w:t xml:space="preserve">. Realizacja  tego zadania następuje w drodze porozumienia z Urzędem Marszałkowskim. </w:t>
      </w:r>
    </w:p>
    <w:p w:rsidR="00F44331" w:rsidRPr="00DE7BEF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W </w:t>
      </w:r>
      <w:r w:rsidR="00546D64">
        <w:rPr>
          <w:rFonts w:ascii="Times New Roman" w:hAnsi="Times New Roman" w:cs="Times New Roman"/>
          <w:sz w:val="24"/>
          <w:szCs w:val="24"/>
        </w:rPr>
        <w:t xml:space="preserve">budżecie </w:t>
      </w:r>
      <w:r w:rsidRPr="00DE7BEF">
        <w:rPr>
          <w:rFonts w:ascii="Times New Roman" w:hAnsi="Times New Roman" w:cs="Times New Roman"/>
          <w:sz w:val="24"/>
          <w:szCs w:val="24"/>
        </w:rPr>
        <w:t xml:space="preserve">przewiduje się podwyżkę wynagrodzeń dla nauczycieli oraz pochodnych. Planuje się także 1 odprawę emerytalną dla nauczyciela.  </w:t>
      </w:r>
      <w:r w:rsidR="00546D64">
        <w:rPr>
          <w:rFonts w:ascii="Times New Roman" w:hAnsi="Times New Roman" w:cs="Times New Roman"/>
          <w:sz w:val="24"/>
          <w:szCs w:val="24"/>
        </w:rPr>
        <w:t>U</w:t>
      </w:r>
      <w:r w:rsidRPr="00DE7BEF">
        <w:rPr>
          <w:rFonts w:ascii="Times New Roman" w:hAnsi="Times New Roman" w:cs="Times New Roman"/>
          <w:sz w:val="24"/>
          <w:szCs w:val="24"/>
        </w:rPr>
        <w:t>względniono również prognozowane ceny towarów i usług oraz podwyżki mediów takich jak woda, energia i gaz .</w:t>
      </w:r>
    </w:p>
    <w:p w:rsidR="00F44331" w:rsidRPr="00DE7BEF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Szczegółowy plan finansowy wydatków  Szkoły Zawodowej  na 2011r. przedstawia poniższa tabela.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21"/>
        <w:gridCol w:w="1843"/>
        <w:gridCol w:w="1559"/>
        <w:gridCol w:w="2835"/>
        <w:gridCol w:w="1959"/>
      </w:tblGrid>
      <w:tr w:rsidR="00F44331" w:rsidRPr="00AC40B5" w:rsidTr="00F44331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Paragraf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Przewidywane wykonanie do 31.12.2010r.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Wyszczególnienie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546D6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546D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lan </w:t>
            </w: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 2011r.</w:t>
            </w:r>
          </w:p>
        </w:tc>
      </w:tr>
      <w:tr w:rsidR="00F44331" w:rsidRPr="00AC40B5" w:rsidTr="00F44331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Cs/>
                <w:sz w:val="20"/>
                <w:szCs w:val="20"/>
              </w:rPr>
              <w:t>2330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Cs/>
                <w:sz w:val="20"/>
                <w:szCs w:val="20"/>
              </w:rPr>
              <w:t>Dotacje celowe przekazywane do samorządu województwa na zadania bieżące realizowane na podstawie porozumień (umów) między jednostkami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Cs/>
                <w:sz w:val="20"/>
                <w:szCs w:val="20"/>
              </w:rPr>
              <w:t>56.601,00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Cs/>
                <w:sz w:val="20"/>
                <w:szCs w:val="20"/>
              </w:rPr>
              <w:t>Opłaty za kursy  uczniów</w:t>
            </w:r>
          </w:p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Cs/>
                <w:sz w:val="20"/>
                <w:szCs w:val="20"/>
              </w:rPr>
              <w:t>( 142 uczniów x  320= 45.440,00)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546D64" w:rsidP="00546D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57.000</w:t>
            </w:r>
            <w:r w:rsidR="00F44331" w:rsidRPr="00AC40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</w:tr>
      <w:tr w:rsidR="00F44331" w:rsidRPr="00AC40B5" w:rsidTr="00AE4432">
        <w:trPr>
          <w:cantSplit/>
          <w:trHeight w:val="198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3020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Nagrody i wydatki niezaliczane do wynagrodzeń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2.500,00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546D64" w:rsidP="00546D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1.500</w:t>
            </w:r>
            <w:r w:rsidR="00F44331"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F44331" w:rsidRPr="00AC40B5" w:rsidTr="00AE4432">
        <w:trPr>
          <w:cantSplit/>
          <w:trHeight w:val="19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Świadczenia rzeczowe BHP: 1.500,00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AC40B5" w:rsidTr="0088733A">
        <w:trPr>
          <w:cantSplit/>
          <w:trHeight w:val="72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Wynagrodzenia osobowe pracowników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371.000,00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Wynagrodzenia osobowe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445.800,00</w:t>
            </w:r>
          </w:p>
        </w:tc>
      </w:tr>
      <w:tr w:rsidR="00F44331" w:rsidRPr="00AC40B5" w:rsidTr="00F44331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4040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25.380,00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36.700,00</w:t>
            </w:r>
          </w:p>
        </w:tc>
      </w:tr>
      <w:tr w:rsidR="00F44331" w:rsidRPr="00AC40B5" w:rsidTr="00F44331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Składki na ubezpieczenie społeczne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65.000,00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Składki ZUS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72.000,00</w:t>
            </w:r>
          </w:p>
        </w:tc>
      </w:tr>
      <w:tr w:rsidR="00F44331" w:rsidRPr="00AC40B5" w:rsidTr="00F44331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10.000,00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11.800,00</w:t>
            </w:r>
          </w:p>
        </w:tc>
      </w:tr>
      <w:tr w:rsidR="00F44331" w:rsidRPr="00AC40B5" w:rsidTr="00F44331">
        <w:trPr>
          <w:cantSplit/>
          <w:trHeight w:val="51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4210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Zakup materiałów i wyposażenia</w:t>
            </w:r>
          </w:p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W tym §4740 </w:t>
            </w:r>
          </w:p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             §4750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8.000,00</w:t>
            </w:r>
          </w:p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1.200,00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Art. biurowe, druki, prasa 2.600,00</w:t>
            </w:r>
          </w:p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-środki czyst.2.500,00</w:t>
            </w:r>
          </w:p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- sprzęt gospod.2.200,00</w:t>
            </w:r>
          </w:p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-zakup art.papier.700,00</w:t>
            </w:r>
          </w:p>
          <w:p w:rsidR="00F44331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- zakup akces.komp1.300,00</w:t>
            </w:r>
          </w:p>
          <w:p w:rsidR="00565D7E" w:rsidRPr="00AC40B5" w:rsidRDefault="00565D7E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zakup krzeseł i stolików-5.000</w:t>
            </w:r>
          </w:p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-inne 700,00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565D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565D7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.000,00</w:t>
            </w:r>
          </w:p>
        </w:tc>
      </w:tr>
      <w:tr w:rsidR="00F44331" w:rsidRPr="00AC40B5" w:rsidTr="00F44331">
        <w:trPr>
          <w:cantSplit/>
          <w:trHeight w:val="31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Zakup pomocy naukowych, dydaktycznych i książek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1.500,00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 Pomoce  dydaktyczne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1.700,00</w:t>
            </w:r>
          </w:p>
        </w:tc>
      </w:tr>
      <w:tr w:rsidR="00F44331" w:rsidRPr="00AC40B5" w:rsidTr="00F44331">
        <w:trPr>
          <w:cantSplit/>
          <w:trHeight w:val="28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4260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Zakup energii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54.200,00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Energia: 14.000,00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61.000,00</w:t>
            </w:r>
          </w:p>
        </w:tc>
      </w:tr>
      <w:tr w:rsidR="00F44331" w:rsidRPr="00AC40B5" w:rsidTr="00F44331">
        <w:trPr>
          <w:cantSplit/>
          <w:trHeight w:val="18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Woda : 3.500,00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AC40B5" w:rsidTr="00F44331">
        <w:trPr>
          <w:cantSplit/>
          <w:trHeight w:val="218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Gaz:43.500,00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AC40B5" w:rsidTr="00F44331">
        <w:trPr>
          <w:cantSplit/>
          <w:trHeight w:val="589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4270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Zakup usług remontowych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21.500,00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Naprawa sprzętu biurowego i urządzeń: 1.700,00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6.400,00</w:t>
            </w:r>
          </w:p>
        </w:tc>
      </w:tr>
      <w:tr w:rsidR="00F44331" w:rsidRPr="00AC40B5" w:rsidTr="00F44331">
        <w:trPr>
          <w:cantSplit/>
          <w:trHeight w:val="195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Konserwacje i remonty instalacji i gaśnic: 1.700,00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AC40B5" w:rsidTr="00F44331">
        <w:trPr>
          <w:cantSplit/>
          <w:trHeight w:val="135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Inne remonty: 500,00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AC40B5" w:rsidTr="00F44331">
        <w:trPr>
          <w:cantSplit/>
          <w:trHeight w:val="7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Remont drzwi wejściowych do mieszkania słuzbowego2.500,00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AC40B5" w:rsidTr="00F44331">
        <w:trPr>
          <w:trHeight w:val="52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4280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Zakup usług </w:t>
            </w:r>
            <w:r w:rsidRPr="00AC40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zdrowotnych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Badania okresowe pracowników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300,00</w:t>
            </w:r>
          </w:p>
        </w:tc>
      </w:tr>
      <w:tr w:rsidR="00F44331" w:rsidRPr="00AC40B5" w:rsidTr="00F44331">
        <w:trPr>
          <w:cantSplit/>
          <w:trHeight w:val="360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Zakup usług pozostałych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12.100,00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Nieczystości: 3.600,00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12.000,00</w:t>
            </w:r>
          </w:p>
        </w:tc>
      </w:tr>
      <w:tr w:rsidR="00F44331" w:rsidRPr="00AC40B5" w:rsidTr="00F44331">
        <w:trPr>
          <w:cantSplit/>
          <w:trHeight w:val="24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Usługi kominiarskie i </w:t>
            </w:r>
            <w:proofErr w:type="spellStart"/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p.poż</w:t>
            </w:r>
            <w:proofErr w:type="spellEnd"/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.: 2.000,00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AC40B5" w:rsidTr="00F44331">
        <w:trPr>
          <w:cantSplit/>
          <w:trHeight w:val="18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Nadzór nad kotłownią C.O.: 3.400,00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AC40B5" w:rsidTr="00F44331">
        <w:trPr>
          <w:cantSplit/>
          <w:trHeight w:val="93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Prowizje bankowe, prowadzenie PKZP, utrzymanie serwera internetowego i inne nieprzewidzialne wydatki:3.000,00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AC40B5" w:rsidTr="00F44331">
        <w:trPr>
          <w:cantSplit/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Zakup usług dostępu do sieci </w:t>
            </w:r>
            <w:proofErr w:type="spellStart"/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  <w:proofErr w:type="spellEnd"/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Opłaty za użytkowanie   </w:t>
            </w:r>
            <w:proofErr w:type="spellStart"/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internetu</w:t>
            </w:r>
            <w:proofErr w:type="spellEnd"/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500,00</w:t>
            </w:r>
          </w:p>
        </w:tc>
      </w:tr>
      <w:tr w:rsidR="00F44331" w:rsidRPr="00AC40B5" w:rsidTr="00F44331">
        <w:trPr>
          <w:cantSplit/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Opłaty z tyt. zakupu usług telefonii komórkowej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Karty do aparatu komórkowego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300,00</w:t>
            </w:r>
          </w:p>
        </w:tc>
      </w:tr>
      <w:tr w:rsidR="00F44331" w:rsidRPr="00AC40B5" w:rsidTr="00F44331">
        <w:trPr>
          <w:cantSplit/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4370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Opłaty z tytułu zakupu usług telekomunikacyjnych telefonii stacjonarnej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2.000,00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Opłaty za telefon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2.200,00</w:t>
            </w:r>
          </w:p>
        </w:tc>
      </w:tr>
      <w:tr w:rsidR="00F44331" w:rsidRPr="00AC40B5" w:rsidTr="00F44331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Podróże służbowe krajowe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1.000,00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 xml:space="preserve">Delegacje krajowe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1.100,00</w:t>
            </w:r>
          </w:p>
        </w:tc>
      </w:tr>
      <w:tr w:rsidR="00F44331" w:rsidRPr="00AC40B5" w:rsidTr="00F44331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4430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Różne opłaty i składki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1.800,00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Ubezpieczenie mienia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2.000,00</w:t>
            </w:r>
          </w:p>
        </w:tc>
      </w:tr>
      <w:tr w:rsidR="00F44331" w:rsidRPr="00AC40B5" w:rsidTr="00F44331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4440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Odpis na ZFŚS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37.500,00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Odpis ZFŚŚ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37.300,00</w:t>
            </w:r>
          </w:p>
        </w:tc>
      </w:tr>
      <w:tr w:rsidR="00F44331" w:rsidRPr="00AC40B5" w:rsidTr="00F44331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Szkolenia pracowników niebędących członkami korpusu służby cywilnej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900,00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sz w:val="20"/>
                <w:szCs w:val="20"/>
              </w:rPr>
              <w:t>Szkolenia pracowników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950,00</w:t>
            </w:r>
          </w:p>
        </w:tc>
      </w:tr>
      <w:tr w:rsidR="00F44331" w:rsidRPr="00AC40B5" w:rsidTr="00F44331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F44331" w:rsidP="00AE44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674.081,00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AC40B5" w:rsidRDefault="00F44331" w:rsidP="00AE443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AC40B5" w:rsidRDefault="00D71421" w:rsidP="00D714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765.550</w:t>
            </w:r>
            <w:r w:rsidR="00F44331" w:rsidRPr="00AC40B5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</w:tbl>
    <w:p w:rsidR="00F44331" w:rsidRPr="00AC40B5" w:rsidRDefault="00F44331" w:rsidP="00AE443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4331" w:rsidRPr="00DE7BEF" w:rsidRDefault="00F44331" w:rsidP="007019EA">
      <w:pPr>
        <w:pStyle w:val="Tekstpodstawowy"/>
        <w:spacing w:line="360" w:lineRule="auto"/>
      </w:pPr>
      <w:r w:rsidRPr="00DE7BEF">
        <w:t xml:space="preserve">Planowane </w:t>
      </w:r>
      <w:r w:rsidRPr="00DE7BEF">
        <w:rPr>
          <w:b/>
        </w:rPr>
        <w:t>dochody</w:t>
      </w:r>
      <w:r w:rsidRPr="00DE7BEF">
        <w:t xml:space="preserve"> w rozdziale 80130 stanowią kwotę 9.250,00 zł, z czego 9.000zł stanowią dochody z najmu pomieszczeń szkolnych, kwotę 250,00zł natomiast dochody z tyt. oprocentowania środków na rachunku bankowym oraz terminowego odprowadzania podatku.</w:t>
      </w:r>
    </w:p>
    <w:p w:rsidR="00F44331" w:rsidRPr="0010566B" w:rsidRDefault="0010566B" w:rsidP="001056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10566B">
        <w:rPr>
          <w:rFonts w:ascii="Times New Roman" w:hAnsi="Times New Roman" w:cs="Times New Roman"/>
          <w:sz w:val="24"/>
          <w:szCs w:val="24"/>
        </w:rPr>
        <w:t xml:space="preserve">W rozdziale </w:t>
      </w:r>
      <w:r w:rsidRPr="0010566B">
        <w:rPr>
          <w:rFonts w:ascii="Times New Roman" w:hAnsi="Times New Roman" w:cs="Times New Roman"/>
          <w:b/>
          <w:bCs/>
          <w:sz w:val="24"/>
          <w:szCs w:val="24"/>
        </w:rPr>
        <w:t>80146</w:t>
      </w:r>
      <w:r w:rsidRPr="0010566B">
        <w:rPr>
          <w:rFonts w:ascii="Times New Roman" w:hAnsi="Times New Roman" w:cs="Times New Roman"/>
          <w:sz w:val="24"/>
          <w:szCs w:val="24"/>
        </w:rPr>
        <w:t xml:space="preserve"> na szkolenie i doskonalenie zawodowe nauczycieli w szkołach i przedszkolu  planuje się łącznie kwotę 71.700 zł z tego </w:t>
      </w:r>
      <w:r w:rsidR="00F44331" w:rsidRPr="0010566B">
        <w:rPr>
          <w:rFonts w:ascii="Times New Roman" w:hAnsi="Times New Roman" w:cs="Times New Roman"/>
        </w:rPr>
        <w:t xml:space="preserve">na szkolenie i doskonalenie zawodowe nauczycieli w </w:t>
      </w:r>
      <w:r w:rsidR="00F44331" w:rsidRPr="0010566B">
        <w:rPr>
          <w:rFonts w:ascii="Times New Roman" w:hAnsi="Times New Roman" w:cs="Times New Roman"/>
        </w:rPr>
        <w:lastRenderedPageBreak/>
        <w:t>szkołach  planuje się kwotę 62.100zł. Są to środki stanowiące odpis  planowanych wynagrodzeń nauczycieli.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F44331" w:rsidRPr="008939E4" w:rsidTr="00F44331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>Paragraf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>Nazwa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 xml:space="preserve">Przewidywane wykonanie do </w:t>
            </w:r>
          </w:p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>31-12-2010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>wyszczególnienie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D71421">
            <w:pPr>
              <w:pStyle w:val="Tekstpodstawowy"/>
              <w:rPr>
                <w:b/>
                <w:sz w:val="20"/>
                <w:szCs w:val="20"/>
              </w:rPr>
            </w:pPr>
            <w:r w:rsidRPr="008939E4">
              <w:rPr>
                <w:b/>
                <w:sz w:val="20"/>
                <w:szCs w:val="20"/>
              </w:rPr>
              <w:t>P</w:t>
            </w:r>
            <w:r w:rsidR="00D71421">
              <w:rPr>
                <w:b/>
                <w:sz w:val="20"/>
                <w:szCs w:val="20"/>
              </w:rPr>
              <w:t xml:space="preserve">lan </w:t>
            </w:r>
            <w:r w:rsidRPr="008939E4">
              <w:rPr>
                <w:b/>
                <w:sz w:val="20"/>
                <w:szCs w:val="20"/>
              </w:rPr>
              <w:t>na 2011 r.</w:t>
            </w:r>
          </w:p>
        </w:tc>
      </w:tr>
      <w:tr w:rsidR="00F44331" w:rsidRPr="008939E4" w:rsidTr="00F44331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>4300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>Zakup usług pozostałych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>16.900,00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 xml:space="preserve">Dofinansowanie kształcenia nauczycieli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jc w:val="center"/>
              <w:rPr>
                <w:b/>
                <w:sz w:val="20"/>
                <w:szCs w:val="20"/>
              </w:rPr>
            </w:pPr>
            <w:r w:rsidRPr="008939E4">
              <w:rPr>
                <w:b/>
                <w:sz w:val="20"/>
                <w:szCs w:val="20"/>
              </w:rPr>
              <w:t>30.000,00</w:t>
            </w:r>
          </w:p>
        </w:tc>
      </w:tr>
      <w:tr w:rsidR="00F44331" w:rsidRPr="008939E4" w:rsidTr="00F44331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>4700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>Szkolenie pracowników niebędących członkami korpusu służby cywilnej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>34.100,00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  <w:r w:rsidRPr="008939E4">
              <w:rPr>
                <w:sz w:val="20"/>
                <w:szCs w:val="20"/>
              </w:rPr>
              <w:t>Szkolenie nauczycieli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jc w:val="center"/>
              <w:rPr>
                <w:b/>
                <w:sz w:val="20"/>
                <w:szCs w:val="20"/>
              </w:rPr>
            </w:pPr>
            <w:r w:rsidRPr="008939E4">
              <w:rPr>
                <w:b/>
                <w:sz w:val="20"/>
                <w:szCs w:val="20"/>
              </w:rPr>
              <w:t>32.100,00</w:t>
            </w:r>
          </w:p>
        </w:tc>
      </w:tr>
      <w:tr w:rsidR="00F44331" w:rsidRPr="008939E4" w:rsidTr="00F44331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31" w:rsidRPr="008939E4" w:rsidRDefault="00F44331" w:rsidP="008939E4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984697" w:rsidRDefault="00F44331" w:rsidP="008939E4">
            <w:pPr>
              <w:pStyle w:val="Tekstpodstawowy"/>
              <w:rPr>
                <w:b/>
                <w:sz w:val="20"/>
                <w:szCs w:val="20"/>
              </w:rPr>
            </w:pPr>
            <w:r w:rsidRPr="00984697">
              <w:rPr>
                <w:b/>
                <w:sz w:val="20"/>
                <w:szCs w:val="20"/>
              </w:rPr>
              <w:t>Razem: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984697" w:rsidRDefault="00F44331" w:rsidP="008939E4">
            <w:pPr>
              <w:pStyle w:val="Tekstpodstawowy"/>
              <w:rPr>
                <w:b/>
                <w:sz w:val="20"/>
                <w:szCs w:val="20"/>
              </w:rPr>
            </w:pPr>
            <w:r w:rsidRPr="00984697">
              <w:rPr>
                <w:b/>
                <w:sz w:val="20"/>
                <w:szCs w:val="20"/>
              </w:rPr>
              <w:t>51.000,00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31" w:rsidRPr="00984697" w:rsidRDefault="00F44331" w:rsidP="008939E4">
            <w:pPr>
              <w:pStyle w:val="Tekstpodstawowy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8939E4" w:rsidRDefault="00F44331" w:rsidP="008939E4">
            <w:pPr>
              <w:pStyle w:val="Tekstpodstawowy"/>
              <w:jc w:val="center"/>
              <w:rPr>
                <w:b/>
                <w:sz w:val="20"/>
                <w:szCs w:val="20"/>
              </w:rPr>
            </w:pPr>
            <w:r w:rsidRPr="008939E4">
              <w:rPr>
                <w:b/>
                <w:sz w:val="20"/>
                <w:szCs w:val="20"/>
              </w:rPr>
              <w:t>62.100,00</w:t>
            </w:r>
          </w:p>
        </w:tc>
      </w:tr>
    </w:tbl>
    <w:p w:rsidR="00D71421" w:rsidRDefault="00D7142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331" w:rsidRPr="00DE7BEF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Na funkcjonowanie stołówek szkolnych na 2011r. – </w:t>
      </w:r>
      <w:r w:rsidRPr="008939E4">
        <w:rPr>
          <w:rFonts w:ascii="Times New Roman" w:hAnsi="Times New Roman" w:cs="Times New Roman"/>
          <w:b/>
          <w:sz w:val="24"/>
          <w:szCs w:val="24"/>
        </w:rPr>
        <w:t xml:space="preserve">rozdział </w:t>
      </w:r>
      <w:r w:rsidRPr="008939E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>0148</w:t>
      </w:r>
      <w:r w:rsidRPr="00DE7BEF">
        <w:rPr>
          <w:rFonts w:ascii="Times New Roman" w:hAnsi="Times New Roman" w:cs="Times New Roman"/>
          <w:sz w:val="24"/>
          <w:szCs w:val="24"/>
        </w:rPr>
        <w:t xml:space="preserve">, działających przy S.P. Nr 1 w Gniewkowie, S.P. Wierzchosławice oraz Gimnazjum Nr 1 w Gniewkowie  planuje się  kwotę 461.580zł. Jest to 54.556zł więcej w stosunku do roku 2010. Składają się na nią środki wydatki osobowe pracowników zatrudnionych przy obsłudze stołówek oraz wydatki na zakup żywności i inne wydatki rzeczowe niezbędne do funkcjonowania stołówek. W środkach na wynagrodzenia planuje się 1 odprawę rentową.  </w:t>
      </w:r>
      <w:r w:rsidR="0036414B">
        <w:rPr>
          <w:rFonts w:ascii="Times New Roman" w:hAnsi="Times New Roman" w:cs="Times New Roman"/>
          <w:sz w:val="24"/>
          <w:szCs w:val="24"/>
        </w:rPr>
        <w:t>U</w:t>
      </w:r>
      <w:r w:rsidRPr="00DE7BEF">
        <w:rPr>
          <w:rFonts w:ascii="Times New Roman" w:hAnsi="Times New Roman" w:cs="Times New Roman"/>
          <w:sz w:val="24"/>
          <w:szCs w:val="24"/>
        </w:rPr>
        <w:t>względniono również prognozowane ceny towarów i usług oraz podwyżki mediów takich jak woda, energia i gaz .</w:t>
      </w:r>
    </w:p>
    <w:p w:rsidR="00F44331" w:rsidRDefault="00F44331" w:rsidP="00DE7BEF">
      <w:pPr>
        <w:pStyle w:val="Tekstpodstawowy"/>
        <w:spacing w:line="360" w:lineRule="auto"/>
      </w:pPr>
      <w:r w:rsidRPr="00DE7BEF">
        <w:t>Szczegółowy plan finansowy stołówek na 2011r. przedstawia   poniższa tabela.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90"/>
        <w:gridCol w:w="1974"/>
        <w:gridCol w:w="1701"/>
        <w:gridCol w:w="2620"/>
        <w:gridCol w:w="2126"/>
      </w:tblGrid>
      <w:tr w:rsidR="00F44331" w:rsidRPr="008A7ABC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pStyle w:val="Nagwek4"/>
              <w:rPr>
                <w:sz w:val="20"/>
                <w:szCs w:val="20"/>
              </w:rPr>
            </w:pPr>
            <w:r w:rsidRPr="008A7ABC">
              <w:rPr>
                <w:sz w:val="20"/>
                <w:szCs w:val="20"/>
              </w:rPr>
              <w:t>Paragraf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Przewidywane wykonanie do 31.12.2010r.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36414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="00364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lan </w:t>
            </w:r>
            <w:r w:rsidRPr="008A7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2011r.</w:t>
            </w:r>
          </w:p>
        </w:tc>
      </w:tr>
      <w:tr w:rsidR="00F44331" w:rsidRPr="008A7ABC" w:rsidTr="00F44331">
        <w:trPr>
          <w:cantSplit/>
          <w:trHeight w:val="195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Nagrody i wydatki osobowe niezaliczane do wynagrodzeń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1.200,00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>1.130,00</w:t>
            </w:r>
          </w:p>
        </w:tc>
      </w:tr>
      <w:tr w:rsidR="00F44331" w:rsidRPr="008A7ABC" w:rsidTr="00F44331">
        <w:trPr>
          <w:cantSplit/>
          <w:trHeight w:val="654"/>
        </w:trPr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Świadczenia rzeczowe BHP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44331" w:rsidRPr="008A7ABC" w:rsidTr="00F44331">
        <w:trPr>
          <w:cantSplit/>
          <w:trHeight w:val="722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160.000,00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Wynagrodzenia osobowe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>195.000,00</w:t>
            </w:r>
          </w:p>
        </w:tc>
      </w:tr>
      <w:tr w:rsidR="00F44331" w:rsidRPr="008A7ABC" w:rsidTr="00F44331">
        <w:trPr>
          <w:cantSplit/>
          <w:trHeight w:val="48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4040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11.501,00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>16.300,00</w:t>
            </w:r>
          </w:p>
        </w:tc>
      </w:tr>
      <w:tr w:rsidR="00F44331" w:rsidRPr="008A7ABC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 xml:space="preserve">Składki na  ubezpieczenie </w:t>
            </w:r>
            <w:r w:rsidRPr="008A7A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29.000,00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 xml:space="preserve">Składki ZUS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>31.600,00</w:t>
            </w:r>
          </w:p>
        </w:tc>
      </w:tr>
      <w:tr w:rsidR="00F44331" w:rsidRPr="008A7ABC" w:rsidTr="00F44331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4120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4.500,00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>5.130,00</w:t>
            </w:r>
          </w:p>
        </w:tc>
      </w:tr>
      <w:tr w:rsidR="00F44331" w:rsidRPr="008A7ABC" w:rsidTr="00F44331">
        <w:trPr>
          <w:cantSplit/>
          <w:trHeight w:val="67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4210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Zakup materiałów i wyposażenia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11.137,00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Środki czystości, art. biurowe, farby, wyposażenie apteczki, art. remontowe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>6.200,00</w:t>
            </w:r>
          </w:p>
        </w:tc>
      </w:tr>
      <w:tr w:rsidR="00F44331" w:rsidRPr="008A7ABC" w:rsidTr="00F44331">
        <w:trPr>
          <w:cantSplit/>
          <w:trHeight w:val="524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4220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Zakup art. żywnościowych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161.827,00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Zakup żywności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>173.100,00</w:t>
            </w:r>
          </w:p>
        </w:tc>
      </w:tr>
      <w:tr w:rsidR="00F44331" w:rsidRPr="008A7ABC" w:rsidTr="00F44331">
        <w:trPr>
          <w:cantSplit/>
          <w:trHeight w:val="524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4260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Zakup energii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16.000,00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Energia, woda, gaz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>19.400,00</w:t>
            </w:r>
          </w:p>
        </w:tc>
      </w:tr>
      <w:tr w:rsidR="00F44331" w:rsidRPr="008A7ABC" w:rsidTr="00F44331">
        <w:trPr>
          <w:cantSplit/>
          <w:trHeight w:val="524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4270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Zakup usług remontowych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2.000,00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Konserwacje i naprawy sprzętu kuchennego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>2.580,00</w:t>
            </w:r>
          </w:p>
        </w:tc>
      </w:tr>
      <w:tr w:rsidR="00F44331" w:rsidRPr="008A7ABC" w:rsidTr="00F44331">
        <w:trPr>
          <w:cantSplit/>
          <w:trHeight w:val="48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4280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Zakup usług zdrowotnych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Badania okresowe pracowników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400,00</w:t>
            </w:r>
          </w:p>
        </w:tc>
      </w:tr>
      <w:tr w:rsidR="00F44331" w:rsidRPr="008A7ABC" w:rsidTr="00F44331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Zakup usług pozostałych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Nieczystości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700,00</w:t>
            </w:r>
          </w:p>
        </w:tc>
      </w:tr>
      <w:tr w:rsidR="00F44331" w:rsidRPr="008A7ABC" w:rsidTr="00F44331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4440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Odpis na ZFŚS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8.200,00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ZFSS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>8.940,00</w:t>
            </w:r>
          </w:p>
        </w:tc>
      </w:tr>
      <w:tr w:rsidR="00F44331" w:rsidRPr="008A7ABC" w:rsidTr="00F44331">
        <w:trPr>
          <w:cantSplit/>
          <w:trHeight w:val="45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Szkolenia pracowników niebędących członkami korpusu służby cywilnej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360,00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sz w:val="20"/>
                <w:szCs w:val="20"/>
              </w:rPr>
              <w:t>Szkolenia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sz w:val="20"/>
                <w:szCs w:val="20"/>
              </w:rPr>
              <w:t>1.100,00</w:t>
            </w:r>
          </w:p>
        </w:tc>
      </w:tr>
      <w:tr w:rsidR="00F44331" w:rsidRPr="008A7ABC" w:rsidTr="00F44331">
        <w:trPr>
          <w:cantSplit/>
          <w:trHeight w:val="13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406.875,00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31" w:rsidRPr="008A7ABC" w:rsidRDefault="00F44331" w:rsidP="008A7AB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31" w:rsidRPr="008A7ABC" w:rsidRDefault="00F44331" w:rsidP="008A7A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A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461.580,00</w:t>
            </w:r>
          </w:p>
        </w:tc>
      </w:tr>
    </w:tbl>
    <w:p w:rsidR="00F44331" w:rsidRPr="008A7ABC" w:rsidRDefault="00F44331" w:rsidP="008A7ABC">
      <w:p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44331" w:rsidRPr="00DE7BEF" w:rsidRDefault="00F44331" w:rsidP="00BE06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Z tytułu wpływów z usług prowadzonych przez stołówki szkolne planuje się </w:t>
      </w:r>
      <w:r w:rsidRPr="00DE7BEF">
        <w:rPr>
          <w:rFonts w:ascii="Times New Roman" w:hAnsi="Times New Roman" w:cs="Times New Roman"/>
          <w:b/>
          <w:sz w:val="24"/>
          <w:szCs w:val="24"/>
        </w:rPr>
        <w:t xml:space="preserve">dochody </w:t>
      </w:r>
      <w:r w:rsidRPr="00DE7BEF">
        <w:rPr>
          <w:rFonts w:ascii="Times New Roman" w:hAnsi="Times New Roman" w:cs="Times New Roman"/>
          <w:sz w:val="24"/>
          <w:szCs w:val="24"/>
        </w:rPr>
        <w:t xml:space="preserve">z odpłatności za żywienie w wysokości 152.800,00zł. </w:t>
      </w:r>
    </w:p>
    <w:p w:rsidR="00F44331" w:rsidRPr="00DE7BEF" w:rsidRDefault="00F44331" w:rsidP="00DE7B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84E">
        <w:rPr>
          <w:rFonts w:ascii="Times New Roman" w:hAnsi="Times New Roman" w:cs="Times New Roman"/>
          <w:b/>
          <w:sz w:val="24"/>
          <w:szCs w:val="24"/>
        </w:rPr>
        <w:t>W rozdziale</w:t>
      </w:r>
      <w:r w:rsidRPr="00DE7BEF">
        <w:rPr>
          <w:rFonts w:ascii="Times New Roman" w:hAnsi="Times New Roman" w:cs="Times New Roman"/>
          <w:sz w:val="24"/>
          <w:szCs w:val="24"/>
        </w:rPr>
        <w:t xml:space="preserve"> 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>80195</w:t>
      </w:r>
      <w:r w:rsidRPr="00DE7BEF">
        <w:rPr>
          <w:rFonts w:ascii="Times New Roman" w:hAnsi="Times New Roman" w:cs="Times New Roman"/>
          <w:sz w:val="24"/>
          <w:szCs w:val="24"/>
        </w:rPr>
        <w:t xml:space="preserve"> w 2011r. na pokrycie kosztów komisji przeprowadzających egzamin na stopień awansu zawodowego nauczycieli  planuje się  kwotę 2.000zł. </w:t>
      </w:r>
      <w:r w:rsidR="00CE5330">
        <w:rPr>
          <w:rFonts w:ascii="Times New Roman" w:hAnsi="Times New Roman" w:cs="Times New Roman"/>
          <w:sz w:val="24"/>
          <w:szCs w:val="24"/>
        </w:rPr>
        <w:t>oraz kwotę 23.800 zł</w:t>
      </w:r>
    </w:p>
    <w:p w:rsidR="00F44331" w:rsidRPr="00DE7BEF" w:rsidRDefault="00F44331" w:rsidP="008968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>Planuje się także środki przeznaczone na działalność Sekcji Sportu Szkolnego wysokości 17.800,00 . Składa się na to:</w:t>
      </w:r>
    </w:p>
    <w:p w:rsidR="00F44331" w:rsidRPr="00DE7BEF" w:rsidRDefault="006709C6" w:rsidP="006709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44331" w:rsidRPr="00DE7BEF">
        <w:rPr>
          <w:rFonts w:ascii="Times New Roman" w:hAnsi="Times New Roman" w:cs="Times New Roman"/>
          <w:sz w:val="24"/>
          <w:szCs w:val="24"/>
        </w:rPr>
        <w:t xml:space="preserve">umowa zlecenie z tytułu pełnienia funkcji koordynatora sportu szkolnego: </w:t>
      </w:r>
      <w:r w:rsidR="00CE5330">
        <w:rPr>
          <w:rFonts w:ascii="Times New Roman" w:hAnsi="Times New Roman" w:cs="Times New Roman"/>
          <w:sz w:val="24"/>
          <w:szCs w:val="24"/>
        </w:rPr>
        <w:t>4</w:t>
      </w:r>
      <w:r w:rsidR="00F44331" w:rsidRPr="00DE7BEF">
        <w:rPr>
          <w:rFonts w:ascii="Times New Roman" w:hAnsi="Times New Roman" w:cs="Times New Roman"/>
          <w:sz w:val="24"/>
          <w:szCs w:val="24"/>
        </w:rPr>
        <w:t xml:space="preserve">.800zł  </w:t>
      </w:r>
    </w:p>
    <w:p w:rsidR="00F44331" w:rsidRPr="00DE7BEF" w:rsidRDefault="006709C6" w:rsidP="006709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44331" w:rsidRPr="00DE7BEF">
        <w:rPr>
          <w:rFonts w:ascii="Times New Roman" w:hAnsi="Times New Roman" w:cs="Times New Roman"/>
          <w:sz w:val="24"/>
          <w:szCs w:val="24"/>
        </w:rPr>
        <w:t>zakup sprzętu sportowego i materiałów biurowych oraz napoi podczas imprez sportowych: 3.300zł</w:t>
      </w:r>
    </w:p>
    <w:p w:rsidR="00F44331" w:rsidRPr="00DE7BEF" w:rsidRDefault="006709C6" w:rsidP="006709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44331" w:rsidRPr="00DE7BEF">
        <w:rPr>
          <w:rFonts w:ascii="Times New Roman" w:hAnsi="Times New Roman" w:cs="Times New Roman"/>
          <w:sz w:val="24"/>
          <w:szCs w:val="24"/>
        </w:rPr>
        <w:t>opłaty za przejazdy na zawody sportowe: 9.700,00zł</w:t>
      </w:r>
    </w:p>
    <w:p w:rsidR="00F44331" w:rsidRDefault="00F44331" w:rsidP="006709C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lastRenderedPageBreak/>
        <w:t>W roku 2010 środki na działalność SKS  ujęte były w rozdziale 80114 w łącznej kwocie 15.800zł.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4"/>
        <w:gridCol w:w="2509"/>
        <w:gridCol w:w="1842"/>
        <w:gridCol w:w="2677"/>
        <w:gridCol w:w="1732"/>
      </w:tblGrid>
      <w:tr w:rsidR="00F44331" w:rsidRPr="00784ABB" w:rsidTr="00B379E8"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Paragraf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Nazwa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Przewidywane wykonanie do 31-12-2010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Wyszczególnienie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0408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0408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lan </w:t>
            </w:r>
            <w:r w:rsidRPr="00784A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 2011 r.</w:t>
            </w:r>
          </w:p>
        </w:tc>
      </w:tr>
      <w:tr w:rsidR="00040856" w:rsidRPr="00784ABB" w:rsidTr="00B379E8"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856" w:rsidRPr="00784ABB" w:rsidRDefault="00040856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856" w:rsidRPr="00784ABB" w:rsidRDefault="00040856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Wydatki osobowe nie zaliczone do wynagrodzeń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856" w:rsidRPr="00784ABB" w:rsidRDefault="00040856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856" w:rsidRPr="00784ABB" w:rsidRDefault="00040856" w:rsidP="00B379E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856" w:rsidRPr="00784ABB" w:rsidRDefault="00040856" w:rsidP="00784A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23.800,00</w:t>
            </w:r>
          </w:p>
        </w:tc>
      </w:tr>
      <w:tr w:rsidR="00F44331" w:rsidRPr="00784ABB" w:rsidTr="00B379E8"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4170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Wynagrodzenia bezosobowe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 xml:space="preserve">      1.328,00</w:t>
            </w:r>
          </w:p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B379E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 xml:space="preserve">Umowy zlecenie z tytułu udziału w komisji w sprawie awansu zawodowego </w:t>
            </w:r>
            <w:r w:rsidRPr="00784ABB">
              <w:rPr>
                <w:rFonts w:ascii="Times New Roman" w:hAnsi="Times New Roman" w:cs="Times New Roman"/>
                <w:b/>
                <w:sz w:val="20"/>
                <w:szCs w:val="20"/>
              </w:rPr>
              <w:t>2.000,00</w:t>
            </w:r>
          </w:p>
          <w:p w:rsidR="00F44331" w:rsidRPr="00784ABB" w:rsidRDefault="00F44331" w:rsidP="00B379E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-Umowa</w:t>
            </w:r>
            <w:r w:rsidR="00B379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 xml:space="preserve">koordynatora </w:t>
            </w:r>
            <w:r w:rsidR="00B379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.800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b/>
                <w:sz w:val="20"/>
                <w:szCs w:val="20"/>
              </w:rPr>
              <w:t>6.800,00</w:t>
            </w:r>
          </w:p>
        </w:tc>
      </w:tr>
      <w:tr w:rsidR="00F44331" w:rsidRPr="00784ABB" w:rsidTr="00B379E8"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4210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Zakup materiałów i wyposażenia(Sekcja Sportu Szkolnego)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pStyle w:val="Nagwek3"/>
              <w:rPr>
                <w:sz w:val="20"/>
                <w:szCs w:val="20"/>
              </w:rPr>
            </w:pPr>
            <w:r w:rsidRPr="00784ABB">
              <w:rPr>
                <w:b w:val="0"/>
                <w:sz w:val="20"/>
                <w:szCs w:val="20"/>
              </w:rPr>
              <w:t>Zakup sprzętu sportowego, mat. biurowych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b/>
                <w:sz w:val="20"/>
                <w:szCs w:val="20"/>
              </w:rPr>
              <w:t>3.300,00</w:t>
            </w:r>
          </w:p>
        </w:tc>
      </w:tr>
      <w:tr w:rsidR="00F44331" w:rsidRPr="00784ABB" w:rsidTr="00B379E8"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Zakup usług pozostałych( Sekcja Sportu Szkolnego)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sz w:val="20"/>
                <w:szCs w:val="20"/>
              </w:rPr>
              <w:t>Opłaty na przejazdy na zawody sportowe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b/>
                <w:sz w:val="20"/>
                <w:szCs w:val="20"/>
              </w:rPr>
              <w:t>9.700,00</w:t>
            </w:r>
          </w:p>
        </w:tc>
      </w:tr>
      <w:tr w:rsidR="00F44331" w:rsidRPr="00784ABB" w:rsidTr="00B379E8"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4A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1.328,00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31" w:rsidRPr="00784ABB" w:rsidRDefault="00F44331" w:rsidP="00784AB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331" w:rsidRPr="00784ABB" w:rsidRDefault="008175D5" w:rsidP="008175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43.6</w:t>
            </w:r>
            <w:r w:rsidR="00F44331" w:rsidRPr="00784ABB">
              <w:rPr>
                <w:rFonts w:ascii="Times New Roman" w:hAnsi="Times New Roman" w:cs="Times New Roman"/>
                <w:b/>
                <w:sz w:val="20"/>
                <w:szCs w:val="20"/>
              </w:rPr>
              <w:t>00,00</w:t>
            </w:r>
          </w:p>
        </w:tc>
      </w:tr>
    </w:tbl>
    <w:p w:rsidR="00F44331" w:rsidRPr="00784ABB" w:rsidRDefault="00F44331" w:rsidP="00784ABB">
      <w:pPr>
        <w:spacing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690DA3" w:rsidRPr="0010566B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80104 - Przedszkola </w:t>
      </w:r>
      <w:r w:rsidRPr="0010566B">
        <w:rPr>
          <w:rFonts w:ascii="Times New Roman" w:hAnsi="Times New Roman" w:cs="Times New Roman"/>
          <w:bCs/>
          <w:sz w:val="24"/>
          <w:szCs w:val="24"/>
        </w:rPr>
        <w:t>plan na 201</w:t>
      </w:r>
      <w:r w:rsidR="00690DA3" w:rsidRPr="0010566B">
        <w:rPr>
          <w:rFonts w:ascii="Times New Roman" w:hAnsi="Times New Roman" w:cs="Times New Roman"/>
          <w:bCs/>
          <w:sz w:val="24"/>
          <w:szCs w:val="24"/>
        </w:rPr>
        <w:t>1</w:t>
      </w:r>
      <w:r w:rsidRPr="0010566B">
        <w:rPr>
          <w:rFonts w:ascii="Times New Roman" w:hAnsi="Times New Roman" w:cs="Times New Roman"/>
          <w:bCs/>
          <w:sz w:val="24"/>
          <w:szCs w:val="24"/>
        </w:rPr>
        <w:t xml:space="preserve"> rok wynosi 2.</w:t>
      </w:r>
      <w:r w:rsidR="00690DA3" w:rsidRPr="0010566B">
        <w:rPr>
          <w:rFonts w:ascii="Times New Roman" w:hAnsi="Times New Roman" w:cs="Times New Roman"/>
          <w:bCs/>
          <w:sz w:val="24"/>
          <w:szCs w:val="24"/>
        </w:rPr>
        <w:t xml:space="preserve">161.600 </w:t>
      </w:r>
      <w:r w:rsidRPr="0010566B">
        <w:rPr>
          <w:rFonts w:ascii="Times New Roman" w:hAnsi="Times New Roman" w:cs="Times New Roman"/>
          <w:bCs/>
          <w:sz w:val="24"/>
          <w:szCs w:val="24"/>
        </w:rPr>
        <w:t xml:space="preserve">zł w tym na działalność Samorządowego Przedszkola w Gniewkowie zaplanowano kwotę </w:t>
      </w:r>
      <w:r w:rsidR="00690DA3" w:rsidRPr="0010566B">
        <w:rPr>
          <w:rFonts w:ascii="Times New Roman" w:hAnsi="Times New Roman" w:cs="Times New Roman"/>
          <w:bCs/>
          <w:sz w:val="24"/>
          <w:szCs w:val="24"/>
        </w:rPr>
        <w:t xml:space="preserve">2.072.600 </w:t>
      </w:r>
      <w:r w:rsidRPr="0010566B">
        <w:rPr>
          <w:rFonts w:ascii="Times New Roman" w:hAnsi="Times New Roman" w:cs="Times New Roman"/>
          <w:bCs/>
          <w:sz w:val="24"/>
          <w:szCs w:val="24"/>
        </w:rPr>
        <w:t>zł</w:t>
      </w:r>
      <w:r w:rsidR="00690DA3" w:rsidRPr="0010566B">
        <w:rPr>
          <w:rFonts w:ascii="Times New Roman" w:hAnsi="Times New Roman" w:cs="Times New Roman"/>
          <w:bCs/>
          <w:sz w:val="24"/>
          <w:szCs w:val="24"/>
        </w:rPr>
        <w:t>,</w:t>
      </w:r>
      <w:r w:rsidRPr="0010566B">
        <w:rPr>
          <w:rFonts w:ascii="Times New Roman" w:hAnsi="Times New Roman" w:cs="Times New Roman"/>
          <w:bCs/>
          <w:sz w:val="24"/>
          <w:szCs w:val="24"/>
        </w:rPr>
        <w:t xml:space="preserve"> natomiast dla przedszkola prowadzonego przez Stowarzyszenie "Mała Ojczyzna" w Gąskach dotacja w kwocie </w:t>
      </w:r>
      <w:r w:rsidR="00690DA3" w:rsidRPr="0010566B">
        <w:rPr>
          <w:rFonts w:ascii="Times New Roman" w:hAnsi="Times New Roman" w:cs="Times New Roman"/>
          <w:bCs/>
          <w:sz w:val="24"/>
          <w:szCs w:val="24"/>
        </w:rPr>
        <w:t>74</w:t>
      </w:r>
      <w:r w:rsidRPr="0010566B">
        <w:rPr>
          <w:rFonts w:ascii="Times New Roman" w:hAnsi="Times New Roman" w:cs="Times New Roman"/>
          <w:bCs/>
          <w:sz w:val="24"/>
          <w:szCs w:val="24"/>
        </w:rPr>
        <w:t>.000 zł.</w:t>
      </w:r>
      <w:r w:rsidR="00690DA3" w:rsidRPr="0010566B">
        <w:rPr>
          <w:rFonts w:ascii="Times New Roman" w:hAnsi="Times New Roman" w:cs="Times New Roman"/>
          <w:bCs/>
          <w:sz w:val="24"/>
          <w:szCs w:val="24"/>
        </w:rPr>
        <w:t xml:space="preserve"> Zaplanowano również kwotę 15.000 zł z tytułu opłaty za dzieci uczęszczające do przedszkoli w innej gminie. </w:t>
      </w:r>
    </w:p>
    <w:p w:rsidR="0022068F" w:rsidRPr="0010566B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6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2068F" w:rsidRPr="0010566B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66B">
        <w:rPr>
          <w:rFonts w:ascii="Times New Roman" w:hAnsi="Times New Roman" w:cs="Times New Roman"/>
          <w:bCs/>
          <w:sz w:val="24"/>
          <w:szCs w:val="24"/>
        </w:rPr>
        <w:t>Szczegółowy plan fina</w:t>
      </w:r>
      <w:r w:rsidR="009A7F41" w:rsidRPr="0010566B">
        <w:rPr>
          <w:rFonts w:ascii="Times New Roman" w:hAnsi="Times New Roman" w:cs="Times New Roman"/>
          <w:bCs/>
          <w:sz w:val="24"/>
          <w:szCs w:val="24"/>
        </w:rPr>
        <w:t>n</w:t>
      </w:r>
      <w:r w:rsidRPr="0010566B">
        <w:rPr>
          <w:rFonts w:ascii="Times New Roman" w:hAnsi="Times New Roman" w:cs="Times New Roman"/>
          <w:bCs/>
          <w:sz w:val="24"/>
          <w:szCs w:val="24"/>
        </w:rPr>
        <w:t xml:space="preserve">sowy wydatków Samorządowego Przedszkola w Gniewkowie przedstawia się następująco: </w:t>
      </w:r>
    </w:p>
    <w:p w:rsidR="0022068F" w:rsidRPr="0010566B" w:rsidRDefault="0022068F" w:rsidP="001056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1008"/>
        <w:gridCol w:w="5737"/>
        <w:gridCol w:w="2183"/>
      </w:tblGrid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§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Wyszczególnienie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plan finansowy  </w:t>
            </w:r>
          </w:p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na 201</w:t>
            </w:r>
            <w:r w:rsidR="009A7F41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r. 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3020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Nagrody i wydatki osobowe niezaliczane do</w:t>
            </w:r>
          </w:p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wynagrodzeń</w:t>
            </w:r>
          </w:p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środki BHP i odzież </w:t>
            </w:r>
            <w:proofErr w:type="spellStart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ochronna,dodatki</w:t>
            </w:r>
            <w:proofErr w:type="spellEnd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 mieszkaniowe, dodatki wiejskie dla </w:t>
            </w:r>
            <w:proofErr w:type="spellStart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n-li</w:t>
            </w:r>
            <w:proofErr w:type="spellEnd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, fundusz zdrowotny dla </w:t>
            </w:r>
            <w:proofErr w:type="spellStart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n-li</w:t>
            </w:r>
            <w:proofErr w:type="spellEnd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9A7F41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2068F" w:rsidRPr="0010566B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4010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Wynagrodzenia osobowe dla pracowników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9A7F41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308.100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4040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Dodatkowe wynagrodzenie roczne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9A7F41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  <w:r w:rsidR="0022068F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.000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4110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Składki na </w:t>
            </w:r>
            <w:proofErr w:type="spellStart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ubezp</w:t>
            </w:r>
            <w:proofErr w:type="spellEnd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. społeczne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9A7F41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214</w:t>
            </w:r>
            <w:r w:rsidR="0022068F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.000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4120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Składki na Fundusz Pracy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9A7F41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  <w:r w:rsidR="0022068F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.000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4140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Wpłaty na PFRON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9A7F41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14.4</w:t>
            </w:r>
            <w:r w:rsidR="0022068F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4170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Wynagrodzenia bezosobowe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9A7F41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2068F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.000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4210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Zakup materiałów i wyposażenia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9A7F41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34.6</w:t>
            </w:r>
            <w:r w:rsidR="0022068F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4220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Zakup środków żywności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A7F41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49.000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4240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Zakup pomocy dydaktycznych i książek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9A7F41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4.000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4260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Zakup energii (</w:t>
            </w:r>
            <w:proofErr w:type="spellStart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gazu,energii</w:t>
            </w:r>
            <w:proofErr w:type="spellEnd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 elektrycznej, zakup wody)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9A7F41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  <w:r w:rsidR="0022068F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.000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4280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Zakup usług zdrowotnych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2.000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4300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Zakup usług pozostałych</w:t>
            </w:r>
          </w:p>
          <w:p w:rsidR="0022068F" w:rsidRPr="0010566B" w:rsidRDefault="0022068F" w:rsidP="0010566B">
            <w:p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Wywóz nieczystości stałych i płynnych,</w:t>
            </w:r>
          </w:p>
          <w:p w:rsidR="0022068F" w:rsidRPr="0010566B" w:rsidRDefault="0022068F" w:rsidP="0010566B">
            <w:p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opłaty  pocztowe, przeglądy serwisowe</w:t>
            </w:r>
          </w:p>
          <w:p w:rsidR="0022068F" w:rsidRPr="0010566B" w:rsidRDefault="0022068F" w:rsidP="0010566B">
            <w:pPr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opłaty RTV, czynsze, prenumerata czasopism, prowizja bankowa, pozostałe zakupy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5F775D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9A7F41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.100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4350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Opłaty za usługi internetowe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9A7F41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1.800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4370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Opłaty z </w:t>
            </w:r>
            <w:proofErr w:type="spellStart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tyt.zakupu</w:t>
            </w:r>
            <w:proofErr w:type="spellEnd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usł.tel.stacjonarnej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="009A7F41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4410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Podróże służbowe krajowe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9A7F41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4430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Różne opłaty i składki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9A7F41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3.000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4440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Odpis ZFŚS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365760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7.10</w:t>
            </w: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4700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Szkolenia </w:t>
            </w:r>
            <w:proofErr w:type="spellStart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pracow.niebęd.czł.korpusu</w:t>
            </w:r>
            <w:proofErr w:type="spellEnd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66B">
              <w:rPr>
                <w:rFonts w:ascii="Times New Roman" w:hAnsi="Times New Roman" w:cs="Times New Roman"/>
                <w:sz w:val="24"/>
                <w:szCs w:val="24"/>
              </w:rPr>
              <w:t>sł.cyw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365760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2.00</w:t>
            </w:r>
            <w:r w:rsidR="0022068F" w:rsidRPr="0010566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2068F" w:rsidRPr="001056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Ogółem :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F" w:rsidRPr="0010566B" w:rsidRDefault="0022068F" w:rsidP="0010566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5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365760" w:rsidRPr="00105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072.600</w:t>
            </w:r>
          </w:p>
        </w:tc>
      </w:tr>
    </w:tbl>
    <w:p w:rsidR="0022068F" w:rsidRPr="0010566B" w:rsidRDefault="0022068F" w:rsidP="001056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E605F" w:rsidRPr="0010566B" w:rsidRDefault="000E605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068F" w:rsidRPr="0010566B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66B">
        <w:rPr>
          <w:rFonts w:ascii="Times New Roman" w:hAnsi="Times New Roman" w:cs="Times New Roman"/>
          <w:bCs/>
          <w:sz w:val="24"/>
          <w:szCs w:val="24"/>
        </w:rPr>
        <w:t xml:space="preserve">W samorządowym Przedszkolu w Gniewkowie planuje się łącznie dochody w kwocie </w:t>
      </w:r>
      <w:r w:rsidR="000E605F" w:rsidRPr="0010566B">
        <w:rPr>
          <w:rFonts w:ascii="Times New Roman" w:hAnsi="Times New Roman" w:cs="Times New Roman"/>
          <w:bCs/>
          <w:sz w:val="24"/>
          <w:szCs w:val="24"/>
        </w:rPr>
        <w:t xml:space="preserve">299.475 </w:t>
      </w:r>
      <w:r w:rsidRPr="0010566B">
        <w:rPr>
          <w:rFonts w:ascii="Times New Roman" w:hAnsi="Times New Roman" w:cs="Times New Roman"/>
          <w:bCs/>
          <w:sz w:val="24"/>
          <w:szCs w:val="24"/>
        </w:rPr>
        <w:t xml:space="preserve">zł z </w:t>
      </w:r>
      <w:r w:rsidR="000E605F" w:rsidRPr="0010566B">
        <w:rPr>
          <w:rFonts w:ascii="Times New Roman" w:hAnsi="Times New Roman" w:cs="Times New Roman"/>
          <w:bCs/>
          <w:sz w:val="24"/>
          <w:szCs w:val="24"/>
        </w:rPr>
        <w:t xml:space="preserve">czego : </w:t>
      </w:r>
      <w:r w:rsidRPr="001056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2068F" w:rsidRPr="0010566B" w:rsidRDefault="000E605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66B">
        <w:rPr>
          <w:rFonts w:ascii="Times New Roman" w:hAnsi="Times New Roman" w:cs="Times New Roman"/>
          <w:sz w:val="24"/>
          <w:szCs w:val="24"/>
        </w:rPr>
        <w:t xml:space="preserve">- </w:t>
      </w:r>
      <w:r w:rsidR="0022068F" w:rsidRPr="0010566B">
        <w:rPr>
          <w:rFonts w:ascii="Times New Roman" w:hAnsi="Times New Roman" w:cs="Times New Roman"/>
          <w:sz w:val="24"/>
          <w:szCs w:val="24"/>
        </w:rPr>
        <w:t>1</w:t>
      </w:r>
      <w:r w:rsidRPr="0010566B">
        <w:rPr>
          <w:rFonts w:ascii="Times New Roman" w:hAnsi="Times New Roman" w:cs="Times New Roman"/>
          <w:sz w:val="24"/>
          <w:szCs w:val="24"/>
        </w:rPr>
        <w:t xml:space="preserve">.800 zł - </w:t>
      </w:r>
      <w:r w:rsidR="0022068F" w:rsidRPr="0010566B">
        <w:rPr>
          <w:rFonts w:ascii="Times New Roman" w:hAnsi="Times New Roman" w:cs="Times New Roman"/>
          <w:sz w:val="24"/>
          <w:szCs w:val="24"/>
        </w:rPr>
        <w:t>wpływ z czynszu</w:t>
      </w:r>
    </w:p>
    <w:p w:rsidR="0022068F" w:rsidRPr="009200D5" w:rsidRDefault="000E605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- 296.875 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zł </w:t>
      </w:r>
      <w:r w:rsidRPr="009200D5">
        <w:rPr>
          <w:rFonts w:ascii="Times New Roman" w:hAnsi="Times New Roman" w:cs="Times New Roman"/>
          <w:sz w:val="24"/>
          <w:szCs w:val="24"/>
        </w:rPr>
        <w:t>- wpł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ywy z opłaty  za pobyt dzieci  oraz wpłat za wyżywienie </w:t>
      </w:r>
    </w:p>
    <w:p w:rsidR="0022068F" w:rsidRPr="009200D5" w:rsidRDefault="000E605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- 400 zł - </w:t>
      </w:r>
      <w:r w:rsidR="0022068F" w:rsidRPr="009200D5">
        <w:rPr>
          <w:rFonts w:ascii="Times New Roman" w:hAnsi="Times New Roman" w:cs="Times New Roman"/>
          <w:sz w:val="24"/>
          <w:szCs w:val="24"/>
        </w:rPr>
        <w:t>przewidywana kwota kapitalizacji odsetek z rachunku bankowego</w:t>
      </w:r>
    </w:p>
    <w:p w:rsidR="0022068F" w:rsidRPr="009200D5" w:rsidRDefault="000E605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- 400 zł - </w:t>
      </w:r>
      <w:r w:rsidR="0022068F" w:rsidRPr="009200D5">
        <w:rPr>
          <w:rFonts w:ascii="Times New Roman" w:hAnsi="Times New Roman" w:cs="Times New Roman"/>
          <w:sz w:val="24"/>
          <w:szCs w:val="24"/>
        </w:rPr>
        <w:t>odpis w wysokości 0,3% od terminowego odprowadzania podatku dochodowego od osób fizycznych</w:t>
      </w:r>
      <w:r w:rsidRPr="009200D5">
        <w:rPr>
          <w:rFonts w:ascii="Times New Roman" w:hAnsi="Times New Roman" w:cs="Times New Roman"/>
          <w:sz w:val="24"/>
          <w:szCs w:val="24"/>
        </w:rPr>
        <w:t>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DZIAŁ  851  OCHRONA  ZDROWIA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85149  </w:t>
      </w:r>
      <w:r w:rsidRPr="009200D5">
        <w:rPr>
          <w:rFonts w:ascii="Times New Roman" w:hAnsi="Times New Roman" w:cs="Times New Roman"/>
          <w:sz w:val="24"/>
          <w:szCs w:val="24"/>
        </w:rPr>
        <w:t xml:space="preserve">planuje się wydatek w kwocie </w:t>
      </w:r>
      <w:r w:rsidR="003B7509" w:rsidRPr="009200D5">
        <w:rPr>
          <w:rFonts w:ascii="Times New Roman" w:hAnsi="Times New Roman" w:cs="Times New Roman"/>
          <w:sz w:val="24"/>
          <w:szCs w:val="24"/>
        </w:rPr>
        <w:t xml:space="preserve">4.947 </w:t>
      </w:r>
      <w:r w:rsidRPr="009200D5">
        <w:rPr>
          <w:rFonts w:ascii="Times New Roman" w:hAnsi="Times New Roman" w:cs="Times New Roman"/>
          <w:sz w:val="24"/>
          <w:szCs w:val="24"/>
        </w:rPr>
        <w:t>zł na pokrycie kosztów  związanych z realizacją programu zdrowotnego w zakresie profilaktyki chorób raka szyjki macicy - dot.</w:t>
      </w:r>
      <w:r w:rsidR="003B7509"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>przeprowadzenia be</w:t>
      </w:r>
      <w:r w:rsidR="003B7509" w:rsidRPr="009200D5">
        <w:rPr>
          <w:rFonts w:ascii="Times New Roman" w:hAnsi="Times New Roman" w:cs="Times New Roman"/>
          <w:sz w:val="24"/>
          <w:szCs w:val="24"/>
        </w:rPr>
        <w:t>z</w:t>
      </w:r>
      <w:r w:rsidRPr="009200D5">
        <w:rPr>
          <w:rFonts w:ascii="Times New Roman" w:hAnsi="Times New Roman" w:cs="Times New Roman"/>
          <w:sz w:val="24"/>
          <w:szCs w:val="24"/>
        </w:rPr>
        <w:t xml:space="preserve">płatnych szczepień dla dziewczynek  w wieku 12 lat oraz </w:t>
      </w:r>
      <w:r w:rsidR="003B7509" w:rsidRPr="009200D5">
        <w:rPr>
          <w:rFonts w:ascii="Times New Roman" w:hAnsi="Times New Roman" w:cs="Times New Roman"/>
          <w:sz w:val="24"/>
          <w:szCs w:val="24"/>
        </w:rPr>
        <w:t>3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 na zakup usług pozostałych.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85153</w:t>
      </w:r>
      <w:r w:rsidRPr="009200D5">
        <w:rPr>
          <w:rFonts w:ascii="Times New Roman" w:hAnsi="Times New Roman" w:cs="Times New Roman"/>
          <w:sz w:val="24"/>
          <w:szCs w:val="24"/>
        </w:rPr>
        <w:t xml:space="preserve"> na przeciwdziałanie narkomanii planuje się wydatek w kwocie 5.000 zł.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W rozdziale 85154 </w:t>
      </w:r>
      <w:r w:rsidRPr="009200D5">
        <w:rPr>
          <w:rFonts w:ascii="Times New Roman" w:hAnsi="Times New Roman" w:cs="Times New Roman"/>
          <w:sz w:val="24"/>
          <w:szCs w:val="24"/>
        </w:rPr>
        <w:t>na przeciwdziałanie alkoholizmowi planuje się wydatki w wysokości 1</w:t>
      </w:r>
      <w:r w:rsidR="003B7509" w:rsidRPr="009200D5">
        <w:rPr>
          <w:rFonts w:ascii="Times New Roman" w:hAnsi="Times New Roman" w:cs="Times New Roman"/>
          <w:sz w:val="24"/>
          <w:szCs w:val="24"/>
        </w:rPr>
        <w:t>9</w:t>
      </w:r>
      <w:r w:rsidRPr="009200D5">
        <w:rPr>
          <w:rFonts w:ascii="Times New Roman" w:hAnsi="Times New Roman" w:cs="Times New Roman"/>
          <w:sz w:val="24"/>
          <w:szCs w:val="24"/>
        </w:rPr>
        <w:t xml:space="preserve">5.000 zł.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Środki na przeciwdziała</w:t>
      </w:r>
      <w:r w:rsidR="003B7509" w:rsidRPr="009200D5">
        <w:rPr>
          <w:rFonts w:ascii="Times New Roman" w:hAnsi="Times New Roman" w:cs="Times New Roman"/>
          <w:sz w:val="24"/>
          <w:szCs w:val="24"/>
        </w:rPr>
        <w:t>nie alkoholizmowi i narkomani łą</w:t>
      </w:r>
      <w:r w:rsidRPr="009200D5">
        <w:rPr>
          <w:rFonts w:ascii="Times New Roman" w:hAnsi="Times New Roman" w:cs="Times New Roman"/>
          <w:sz w:val="24"/>
          <w:szCs w:val="24"/>
        </w:rPr>
        <w:t xml:space="preserve">cznie zaplanowano w kwocie </w:t>
      </w:r>
      <w:r w:rsidR="003B7509" w:rsidRPr="009200D5">
        <w:rPr>
          <w:rFonts w:ascii="Times New Roman" w:hAnsi="Times New Roman" w:cs="Times New Roman"/>
          <w:sz w:val="24"/>
          <w:szCs w:val="24"/>
        </w:rPr>
        <w:t>200</w:t>
      </w:r>
      <w:r w:rsidRPr="009200D5">
        <w:rPr>
          <w:rFonts w:ascii="Times New Roman" w:hAnsi="Times New Roman" w:cs="Times New Roman"/>
          <w:sz w:val="24"/>
          <w:szCs w:val="24"/>
        </w:rPr>
        <w:t>.000 zł czyli w tej samej wysokości w jakiej przewidywane jest uzyskanie dochodów  z tyt. wydawanych zezwoleń na sprzedaż alkoholi.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Środki te wydatkowane będą zgodnie z opracowanym i zatwierdzonym, harmonogramem profilaktyki alkoholowej.</w:t>
      </w:r>
    </w:p>
    <w:p w:rsidR="003B7509" w:rsidRPr="009200D5" w:rsidRDefault="003B7509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W projekcie budżetu na 2011 rok środki te zostały rozdysponowane na : </w:t>
      </w:r>
    </w:p>
    <w:p w:rsidR="0078184B" w:rsidRPr="009200D5" w:rsidRDefault="003B7509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50.000 zł –</w:t>
      </w:r>
      <w:r w:rsidR="0078184B" w:rsidRPr="009200D5">
        <w:rPr>
          <w:rFonts w:ascii="Times New Roman" w:hAnsi="Times New Roman" w:cs="Times New Roman"/>
          <w:sz w:val="24"/>
          <w:szCs w:val="24"/>
        </w:rPr>
        <w:t xml:space="preserve"> dotacja dla Stowarzyszeń na realizację zadań </w:t>
      </w:r>
    </w:p>
    <w:p w:rsidR="0078184B" w:rsidRPr="009200D5" w:rsidRDefault="0078184B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50.700 zł na wynagrodzenia i pochodne dla osób prowadzących świetlice socjoterapeutyczne </w:t>
      </w:r>
    </w:p>
    <w:p w:rsidR="005669B8" w:rsidRPr="009200D5" w:rsidRDefault="005669B8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34.600 zł – zakup materiałów i wyposażenia </w:t>
      </w:r>
    </w:p>
    <w:p w:rsidR="005669B8" w:rsidRPr="009200D5" w:rsidRDefault="005669B8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3.700 zł – energia</w:t>
      </w:r>
    </w:p>
    <w:p w:rsidR="005669B8" w:rsidRPr="009200D5" w:rsidRDefault="005669B8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3.000 zł – remonty</w:t>
      </w:r>
    </w:p>
    <w:p w:rsidR="005669B8" w:rsidRPr="009200D5" w:rsidRDefault="005669B8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50.000 zł – zakup usług pozostałych </w:t>
      </w:r>
    </w:p>
    <w:p w:rsidR="005669B8" w:rsidRPr="009200D5" w:rsidRDefault="005669B8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1.500 zł – podróże służbowe</w:t>
      </w:r>
    </w:p>
    <w:p w:rsidR="005669B8" w:rsidRPr="009200D5" w:rsidRDefault="005669B8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1.500 zł – opłaty sądowe</w:t>
      </w:r>
    </w:p>
    <w:p w:rsidR="005669B8" w:rsidRPr="009200D5" w:rsidRDefault="005669B8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9B8" w:rsidRPr="009200D5" w:rsidRDefault="005669B8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sz w:val="24"/>
          <w:szCs w:val="24"/>
        </w:rPr>
        <w:t>W rozdziale 85195</w:t>
      </w:r>
      <w:r w:rsidRPr="009200D5">
        <w:rPr>
          <w:rFonts w:ascii="Times New Roman" w:hAnsi="Times New Roman" w:cs="Times New Roman"/>
          <w:sz w:val="24"/>
          <w:szCs w:val="24"/>
        </w:rPr>
        <w:t xml:space="preserve"> zaplanowano dotację celową  w kwocie 600 zł na sfinansowanie kosztów wydania decyzji w sprawach świadczeniobiorców. </w:t>
      </w:r>
    </w:p>
    <w:p w:rsidR="0078184B" w:rsidRPr="009200D5" w:rsidRDefault="0078184B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84B" w:rsidRPr="009200D5" w:rsidRDefault="0078184B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DZIAŁ  852  POMOC  SPOŁECZNA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Na pomoc społeczną w dziale 852</w:t>
      </w:r>
      <w:r w:rsidRPr="009200D5">
        <w:rPr>
          <w:rFonts w:ascii="Times New Roman" w:hAnsi="Times New Roman" w:cs="Times New Roman"/>
          <w:b/>
          <w:sz w:val="24"/>
          <w:szCs w:val="24"/>
        </w:rPr>
        <w:t xml:space="preserve"> zaplanowano wydatki w łącznej kwocie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5669B8"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855.010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9200D5">
        <w:rPr>
          <w:rFonts w:ascii="Times New Roman" w:hAnsi="Times New Roman" w:cs="Times New Roman"/>
          <w:b/>
          <w:sz w:val="24"/>
          <w:szCs w:val="24"/>
        </w:rPr>
        <w:t>ł.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Część tych wydatków pokryta zostanie z dotacji z budżetu państwa na realizację zadań zleconych i stanowić to będzie kwotę </w:t>
      </w:r>
      <w:r w:rsidR="002039DC" w:rsidRPr="009200D5">
        <w:rPr>
          <w:rFonts w:ascii="Times New Roman" w:hAnsi="Times New Roman" w:cs="Times New Roman"/>
          <w:sz w:val="24"/>
          <w:szCs w:val="24"/>
        </w:rPr>
        <w:t xml:space="preserve">4.729.000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oraz z dotacji z budżetu państwa na dofinansowanie zadań własnych </w:t>
      </w:r>
      <w:r w:rsidR="002039DC" w:rsidRPr="009200D5">
        <w:rPr>
          <w:rFonts w:ascii="Times New Roman" w:hAnsi="Times New Roman" w:cs="Times New Roman"/>
          <w:sz w:val="24"/>
          <w:szCs w:val="24"/>
        </w:rPr>
        <w:t>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2039DC" w:rsidRPr="009200D5">
        <w:rPr>
          <w:rFonts w:ascii="Times New Roman" w:hAnsi="Times New Roman" w:cs="Times New Roman"/>
          <w:sz w:val="24"/>
          <w:szCs w:val="24"/>
        </w:rPr>
        <w:t xml:space="preserve">754.300 zł, jak i również z dochodów osiągniętych przez MGOPS – 39.020 zł. 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Dofinansowanie z budżetu gminy wynosi </w:t>
      </w:r>
      <w:r w:rsidR="002039DC" w:rsidRPr="009200D5">
        <w:rPr>
          <w:rFonts w:ascii="Times New Roman" w:hAnsi="Times New Roman" w:cs="Times New Roman"/>
          <w:sz w:val="24"/>
          <w:szCs w:val="24"/>
        </w:rPr>
        <w:t xml:space="preserve">1.332.690 </w:t>
      </w:r>
      <w:r w:rsidRPr="009200D5">
        <w:rPr>
          <w:rFonts w:ascii="Times New Roman" w:hAnsi="Times New Roman" w:cs="Times New Roman"/>
          <w:sz w:val="24"/>
          <w:szCs w:val="24"/>
        </w:rPr>
        <w:t>zł.</w:t>
      </w:r>
    </w:p>
    <w:p w:rsidR="0022068F" w:rsidRPr="009200D5" w:rsidRDefault="0022068F" w:rsidP="009200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W poszczególnych rozdziałach projekt planu finansowego dla pomocy społecznej przedstawia się następująco: </w:t>
      </w:r>
    </w:p>
    <w:p w:rsidR="009B4D51" w:rsidRPr="009200D5" w:rsidRDefault="009B4D51" w:rsidP="009200D5">
      <w:pPr>
        <w:pStyle w:val="Nagwek4"/>
        <w:spacing w:line="360" w:lineRule="auto"/>
        <w:rPr>
          <w:b w:val="0"/>
        </w:rPr>
      </w:pPr>
    </w:p>
    <w:p w:rsidR="00FD06E0" w:rsidRPr="009200D5" w:rsidRDefault="009200D5" w:rsidP="008E4180">
      <w:pPr>
        <w:pStyle w:val="Nagwek4"/>
        <w:spacing w:line="360" w:lineRule="auto"/>
        <w:rPr>
          <w:b w:val="0"/>
        </w:rPr>
      </w:pPr>
      <w:r w:rsidRPr="008E4180">
        <w:lastRenderedPageBreak/>
        <w:t>W rozdziale 85202</w:t>
      </w:r>
      <w:r>
        <w:rPr>
          <w:b w:val="0"/>
        </w:rPr>
        <w:t xml:space="preserve"> z</w:t>
      </w:r>
      <w:r w:rsidR="00FD06E0" w:rsidRPr="009200D5">
        <w:rPr>
          <w:b w:val="0"/>
        </w:rPr>
        <w:t>aplanowano 264.000</w:t>
      </w:r>
      <w:r w:rsidR="008E4180">
        <w:rPr>
          <w:b w:val="0"/>
        </w:rPr>
        <w:t xml:space="preserve"> </w:t>
      </w:r>
      <w:r w:rsidR="00FD06E0" w:rsidRPr="009200D5">
        <w:rPr>
          <w:b w:val="0"/>
        </w:rPr>
        <w:t xml:space="preserve">zł na opłaty za pobyt mieszkańców naszej gminy w domach pomocy społecznej. Obecnie  w </w:t>
      </w:r>
      <w:proofErr w:type="spellStart"/>
      <w:r w:rsidR="00FD06E0" w:rsidRPr="009200D5">
        <w:rPr>
          <w:b w:val="0"/>
        </w:rPr>
        <w:t>DPS-ach</w:t>
      </w:r>
      <w:proofErr w:type="spellEnd"/>
      <w:r w:rsidR="00FD06E0" w:rsidRPr="009200D5">
        <w:rPr>
          <w:b w:val="0"/>
        </w:rPr>
        <w:t xml:space="preserve"> przebywa dziesięć osób.  Planowana kwota jest wyższa od wydatkowanej w roku 2010 o </w:t>
      </w:r>
      <w:r w:rsidR="008E4180">
        <w:rPr>
          <w:b w:val="0"/>
        </w:rPr>
        <w:t>2</w:t>
      </w:r>
      <w:r w:rsidR="00FD06E0" w:rsidRPr="009200D5">
        <w:rPr>
          <w:b w:val="0"/>
        </w:rPr>
        <w:t>4.000</w:t>
      </w:r>
      <w:r w:rsidR="008E4180">
        <w:rPr>
          <w:b w:val="0"/>
        </w:rPr>
        <w:t xml:space="preserve"> </w:t>
      </w:r>
      <w:r w:rsidR="00FD06E0" w:rsidRPr="009200D5">
        <w:rPr>
          <w:b w:val="0"/>
        </w:rPr>
        <w:t xml:space="preserve">zł, z uwago na fakt, że </w:t>
      </w:r>
      <w:proofErr w:type="spellStart"/>
      <w:r w:rsidR="00FD06E0" w:rsidRPr="009200D5">
        <w:rPr>
          <w:b w:val="0"/>
        </w:rPr>
        <w:t>DPS-y</w:t>
      </w:r>
      <w:proofErr w:type="spellEnd"/>
      <w:r w:rsidR="00FD06E0" w:rsidRPr="009200D5">
        <w:rPr>
          <w:b w:val="0"/>
        </w:rPr>
        <w:t xml:space="preserve"> każdego roku zwiększają odpłatność. Zaplanowano również zwiększenie ilości osób umieszczonych w DPS z 10 na 11, czyli jedną osobę więcej</w:t>
      </w:r>
      <w:r w:rsidR="008E4180">
        <w:rPr>
          <w:b w:val="0"/>
        </w:rPr>
        <w:t xml:space="preserve">. </w:t>
      </w:r>
      <w:r w:rsidR="00FD06E0" w:rsidRPr="009200D5">
        <w:rPr>
          <w:b w:val="0"/>
        </w:rPr>
        <w:t>Są to zadania własne w całości finansowane z budżetu gminy.</w:t>
      </w:r>
    </w:p>
    <w:p w:rsidR="00FD06E0" w:rsidRPr="009200D5" w:rsidRDefault="00FD06E0" w:rsidP="009200D5">
      <w:pPr>
        <w:pStyle w:val="TableContents"/>
        <w:spacing w:line="360" w:lineRule="auto"/>
        <w:jc w:val="both"/>
      </w:pPr>
    </w:p>
    <w:p w:rsidR="00FD06E0" w:rsidRPr="009200D5" w:rsidRDefault="008E4180" w:rsidP="009200D5">
      <w:pPr>
        <w:pStyle w:val="Tekstpodstawowy2"/>
        <w:rPr>
          <w:lang w:eastAsia="pl-PL"/>
        </w:rPr>
      </w:pPr>
      <w:r w:rsidRPr="008E4180">
        <w:rPr>
          <w:b/>
          <w:lang w:eastAsia="pl-PL"/>
        </w:rPr>
        <w:t>W rozdziale 85212</w:t>
      </w:r>
      <w:r>
        <w:rPr>
          <w:lang w:eastAsia="pl-PL"/>
        </w:rPr>
        <w:t xml:space="preserve"> z</w:t>
      </w:r>
      <w:r w:rsidR="00FD06E0" w:rsidRPr="009200D5">
        <w:rPr>
          <w:lang w:eastAsia="pl-PL"/>
        </w:rPr>
        <w:t>aplanowano 4.747.030 zł z czego,  4.717.000</w:t>
      </w:r>
      <w:r>
        <w:rPr>
          <w:lang w:eastAsia="pl-PL"/>
        </w:rPr>
        <w:t xml:space="preserve"> </w:t>
      </w:r>
      <w:r w:rsidR="00FD06E0" w:rsidRPr="009200D5">
        <w:rPr>
          <w:lang w:eastAsia="pl-PL"/>
        </w:rPr>
        <w:t>zł z dotacji na zadania zlecone i 30.030</w:t>
      </w:r>
      <w:r>
        <w:rPr>
          <w:lang w:eastAsia="pl-PL"/>
        </w:rPr>
        <w:t xml:space="preserve"> </w:t>
      </w:r>
      <w:r w:rsidR="00FD06E0" w:rsidRPr="009200D5">
        <w:rPr>
          <w:lang w:eastAsia="pl-PL"/>
        </w:rPr>
        <w:t>zł ze środków własnych. Na wypłatę świadczeń rodzinnych i funduszu alimentacyjnego przeznaczono kwotę 4.2530.240</w:t>
      </w:r>
      <w:r>
        <w:rPr>
          <w:lang w:eastAsia="pl-PL"/>
        </w:rPr>
        <w:t xml:space="preserve"> </w:t>
      </w:r>
      <w:r w:rsidR="00FD06E0" w:rsidRPr="009200D5">
        <w:rPr>
          <w:lang w:eastAsia="pl-PL"/>
        </w:rPr>
        <w:t>zł</w:t>
      </w:r>
      <w:r>
        <w:rPr>
          <w:lang w:eastAsia="pl-PL"/>
        </w:rPr>
        <w:t xml:space="preserve"> o</w:t>
      </w:r>
      <w:r w:rsidR="00FD06E0" w:rsidRPr="009200D5">
        <w:rPr>
          <w:lang w:eastAsia="pl-PL"/>
        </w:rPr>
        <w:t>raz 45.250</w:t>
      </w:r>
      <w:r>
        <w:rPr>
          <w:lang w:eastAsia="pl-PL"/>
        </w:rPr>
        <w:t xml:space="preserve"> </w:t>
      </w:r>
      <w:r w:rsidR="00FD06E0" w:rsidRPr="009200D5">
        <w:rPr>
          <w:lang w:eastAsia="pl-PL"/>
        </w:rPr>
        <w:t>zł na opłacenie składek emerytalno-rentowych od niektórych świadczeń. Pozostałe wydatki tj. 171.540</w:t>
      </w:r>
      <w:r>
        <w:rPr>
          <w:lang w:eastAsia="pl-PL"/>
        </w:rPr>
        <w:t xml:space="preserve"> </w:t>
      </w:r>
      <w:r w:rsidR="00FD06E0" w:rsidRPr="009200D5">
        <w:rPr>
          <w:lang w:eastAsia="pl-PL"/>
        </w:rPr>
        <w:t>zł ( 3% od kwoty przeznaczonej na wypłatę świadczeń + 30.030 zadań własnych),przeznaczone są na obsługę świadczeń rodzinnych . Na wynagrodzenia i nagrody wraz z pochodnymi przeznaczono 126.360</w:t>
      </w:r>
      <w:r>
        <w:rPr>
          <w:lang w:eastAsia="pl-PL"/>
        </w:rPr>
        <w:t xml:space="preserve"> zł. </w:t>
      </w:r>
      <w:r w:rsidR="00FD06E0" w:rsidRPr="009200D5">
        <w:rPr>
          <w:lang w:eastAsia="pl-PL"/>
        </w:rPr>
        <w:t>Pozostałą kwotę tj. 45.180</w:t>
      </w:r>
      <w:r>
        <w:rPr>
          <w:lang w:eastAsia="pl-PL"/>
        </w:rPr>
        <w:t xml:space="preserve"> </w:t>
      </w:r>
      <w:r w:rsidR="00FD06E0" w:rsidRPr="009200D5">
        <w:rPr>
          <w:lang w:eastAsia="pl-PL"/>
        </w:rPr>
        <w:t xml:space="preserve">zł przeznaczono na wydatki związane  z obsługą świadczeń rodzinnych takich jak: Fundusz socjalny, czynsz, energia, szkolenia, prowizja bankowa, ubezpieczenie sprzętu, telefon, poczta, zakupy druków , art. biurowych i środków czystości oraz innych niezbędnych do funkcjonowania ośrodka. </w:t>
      </w:r>
    </w:p>
    <w:p w:rsidR="00FD06E0" w:rsidRPr="009200D5" w:rsidRDefault="00FD06E0" w:rsidP="009200D5">
      <w:pPr>
        <w:pStyle w:val="Tekstpodstawowy2"/>
        <w:rPr>
          <w:lang w:eastAsia="pl-PL"/>
        </w:rPr>
      </w:pPr>
      <w:r w:rsidRPr="009200D5">
        <w:rPr>
          <w:lang w:eastAsia="pl-PL"/>
        </w:rPr>
        <w:t xml:space="preserve">Realizacja tych zadań finansowana jest przez budżet państwa, a środki na ten cel przekazywane są w formie dotacji na zadania zlecone. </w:t>
      </w:r>
    </w:p>
    <w:p w:rsidR="00FD06E0" w:rsidRPr="009200D5" w:rsidRDefault="00FD06E0" w:rsidP="009200D5">
      <w:pPr>
        <w:pStyle w:val="Tekstpodstawowy2"/>
        <w:rPr>
          <w:lang w:eastAsia="pl-PL"/>
        </w:rPr>
      </w:pPr>
      <w:r w:rsidRPr="009200D5">
        <w:rPr>
          <w:lang w:eastAsia="pl-PL"/>
        </w:rPr>
        <w:t>Za środków własnych realizowane będzie tylko wynagrodzenie wraz z pochodnymi dla pracownika obsługującego fundusz alimentacyjny, ponieważ kwota przeznaczona na obsługę nie wystarczy na pokrycie tych kosztów (miesięcznie 35.600x3%=1.068</w:t>
      </w:r>
      <w:r w:rsidR="008E4180">
        <w:rPr>
          <w:lang w:eastAsia="pl-PL"/>
        </w:rPr>
        <w:t xml:space="preserve"> </w:t>
      </w:r>
      <w:r w:rsidRPr="009200D5">
        <w:rPr>
          <w:lang w:eastAsia="pl-PL"/>
        </w:rPr>
        <w:t>zł).</w:t>
      </w:r>
    </w:p>
    <w:p w:rsidR="00FD06E0" w:rsidRPr="009200D5" w:rsidRDefault="00FD06E0" w:rsidP="009200D5">
      <w:pPr>
        <w:pStyle w:val="WW-BodyText2"/>
      </w:pPr>
      <w:r w:rsidRPr="009200D5">
        <w:t>W rozdziale tym zaplanowano również dochody w wysokości 27.000,- zł. Pochodzić one będą z wpłaty komorników z zaliczek alimentacyjnych 10.000</w:t>
      </w:r>
      <w:r w:rsidR="008E4180">
        <w:t xml:space="preserve"> </w:t>
      </w:r>
      <w:r w:rsidRPr="009200D5">
        <w:t>zł i funduszu alimentacyjnego 17.000</w:t>
      </w:r>
      <w:r w:rsidR="008E4180">
        <w:t xml:space="preserve"> </w:t>
      </w:r>
      <w:r w:rsidRPr="009200D5">
        <w:t>zł. W przypadku zaliczek 50% ściągniętej kwoty to dochody budżetu państwa, pozostałe 50% stanowi dochód gminy. Natomiast z funduszu alimentacyjnego, w pierwszej kolejności naliczane są odsetki, które odprowadzane są do budżetu państwa. Z pozostałej kwoty 60% stanowi dochód budżetu państwa, 20% dochód gminy wierzyciela i pozostałe 20% to dochody gminy dłużnika.</w:t>
      </w:r>
    </w:p>
    <w:p w:rsidR="00FD06E0" w:rsidRPr="009200D5" w:rsidRDefault="00FD06E0" w:rsidP="009200D5">
      <w:pPr>
        <w:pStyle w:val="WW-BodyText2"/>
        <w:rPr>
          <w:lang w:eastAsia="pl-PL"/>
        </w:rPr>
      </w:pPr>
    </w:p>
    <w:p w:rsidR="00FD06E0" w:rsidRPr="009200D5" w:rsidRDefault="00736E00" w:rsidP="009200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36E00">
        <w:rPr>
          <w:rFonts w:ascii="Times New Roman" w:hAnsi="Times New Roman"/>
          <w:b/>
          <w:sz w:val="24"/>
          <w:szCs w:val="24"/>
        </w:rPr>
        <w:t xml:space="preserve">W rozdziale  </w:t>
      </w:r>
      <w:r w:rsidR="00FD06E0" w:rsidRPr="00736E00">
        <w:rPr>
          <w:rFonts w:ascii="Times New Roman" w:hAnsi="Times New Roman"/>
          <w:b/>
          <w:sz w:val="24"/>
          <w:szCs w:val="24"/>
        </w:rPr>
        <w:t>85213</w:t>
      </w:r>
      <w:r>
        <w:rPr>
          <w:rFonts w:ascii="Times New Roman" w:hAnsi="Times New Roman"/>
          <w:sz w:val="24"/>
          <w:szCs w:val="24"/>
        </w:rPr>
        <w:t xml:space="preserve"> z</w:t>
      </w:r>
      <w:r w:rsidR="00FD06E0" w:rsidRPr="009200D5">
        <w:rPr>
          <w:rFonts w:ascii="Times New Roman" w:hAnsi="Times New Roman"/>
          <w:sz w:val="24"/>
          <w:szCs w:val="24"/>
        </w:rPr>
        <w:t>aplanowano kwotę 45.100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zł</w:t>
      </w:r>
      <w:r>
        <w:rPr>
          <w:rFonts w:ascii="Times New Roman" w:hAnsi="Times New Roman"/>
          <w:sz w:val="24"/>
          <w:szCs w:val="24"/>
        </w:rPr>
        <w:t xml:space="preserve"> n</w:t>
      </w:r>
      <w:r w:rsidR="00FD06E0" w:rsidRPr="009200D5">
        <w:rPr>
          <w:rFonts w:ascii="Times New Roman" w:hAnsi="Times New Roman"/>
          <w:sz w:val="24"/>
          <w:szCs w:val="24"/>
        </w:rPr>
        <w:t>a opłacenie składek zdrowotnych od wypłacanych zasiłków stałych 33.100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 xml:space="preserve">zł. Są to zadania własne zgodnie z art. 17 ust. 20 Ustawy o Pomocy Społecznej ( zmiany opublikowane w  </w:t>
      </w:r>
      <w:proofErr w:type="spellStart"/>
      <w:r w:rsidR="00FD06E0" w:rsidRPr="009200D5">
        <w:rPr>
          <w:rFonts w:ascii="Times New Roman" w:hAnsi="Times New Roman"/>
          <w:sz w:val="24"/>
          <w:szCs w:val="24"/>
        </w:rPr>
        <w:t>Dz.U</w:t>
      </w:r>
      <w:proofErr w:type="spellEnd"/>
      <w:r w:rsidR="00FD06E0" w:rsidRPr="009200D5">
        <w:rPr>
          <w:rFonts w:ascii="Times New Roman" w:hAnsi="Times New Roman"/>
          <w:sz w:val="24"/>
          <w:szCs w:val="24"/>
        </w:rPr>
        <w:t>. Nr 92, poz. 753 z 2009r.)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 xml:space="preserve">oraz na opłacenie </w:t>
      </w:r>
      <w:r w:rsidR="00FD06E0" w:rsidRPr="009200D5">
        <w:rPr>
          <w:rFonts w:ascii="Times New Roman" w:hAnsi="Times New Roman"/>
          <w:sz w:val="24"/>
          <w:szCs w:val="24"/>
        </w:rPr>
        <w:lastRenderedPageBreak/>
        <w:t>składek zdrowotnych od wypłaconych świadczeń pielęgnacyjnych 12.000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zł – zadania zlecone gminie.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Środki na opłacenie składek zdrowotnych przekazywane są w formie dotacji za zadania własne i zlecone.</w:t>
      </w:r>
    </w:p>
    <w:p w:rsidR="00FD06E0" w:rsidRPr="009200D5" w:rsidRDefault="00736E00" w:rsidP="009200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36E00">
        <w:rPr>
          <w:rFonts w:ascii="Times New Roman" w:hAnsi="Times New Roman"/>
          <w:b/>
          <w:sz w:val="24"/>
          <w:szCs w:val="24"/>
        </w:rPr>
        <w:t xml:space="preserve">W rozdziale </w:t>
      </w:r>
      <w:r w:rsidR="00FD06E0" w:rsidRPr="00736E00">
        <w:rPr>
          <w:rFonts w:ascii="Times New Roman" w:hAnsi="Times New Roman"/>
          <w:b/>
          <w:sz w:val="24"/>
          <w:szCs w:val="24"/>
        </w:rPr>
        <w:t>85214</w:t>
      </w:r>
      <w:r>
        <w:rPr>
          <w:rFonts w:ascii="Times New Roman" w:hAnsi="Times New Roman"/>
          <w:sz w:val="24"/>
          <w:szCs w:val="24"/>
        </w:rPr>
        <w:t xml:space="preserve"> z</w:t>
      </w:r>
      <w:r w:rsidR="00FD06E0" w:rsidRPr="009200D5">
        <w:rPr>
          <w:rFonts w:ascii="Times New Roman" w:hAnsi="Times New Roman"/>
          <w:sz w:val="24"/>
          <w:szCs w:val="24"/>
        </w:rPr>
        <w:t xml:space="preserve">aplanowano </w:t>
      </w:r>
      <w:r>
        <w:rPr>
          <w:rFonts w:ascii="Times New Roman" w:hAnsi="Times New Roman"/>
          <w:sz w:val="24"/>
          <w:szCs w:val="24"/>
        </w:rPr>
        <w:t>260</w:t>
      </w:r>
      <w:r w:rsidR="00FD06E0" w:rsidRPr="009200D5">
        <w:rPr>
          <w:rFonts w:ascii="Times New Roman" w:hAnsi="Times New Roman"/>
          <w:sz w:val="24"/>
          <w:szCs w:val="24"/>
        </w:rPr>
        <w:t>.300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 xml:space="preserve">zł z tego </w:t>
      </w:r>
      <w:r>
        <w:rPr>
          <w:rFonts w:ascii="Times New Roman" w:hAnsi="Times New Roman"/>
          <w:sz w:val="24"/>
          <w:szCs w:val="24"/>
        </w:rPr>
        <w:t>145</w:t>
      </w:r>
      <w:r w:rsidR="00FD06E0" w:rsidRPr="009200D5">
        <w:rPr>
          <w:rFonts w:ascii="Times New Roman" w:hAnsi="Times New Roman"/>
          <w:sz w:val="24"/>
          <w:szCs w:val="24"/>
        </w:rPr>
        <w:t>.300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zł  na wypłatę zasiłków okresowych, które są zadaniem własnym gminy. Wypłata zasiłków okresowych realizowana będzie z otrzymanej dotacji. Kwota 1</w:t>
      </w:r>
      <w:r>
        <w:rPr>
          <w:rFonts w:ascii="Times New Roman" w:hAnsi="Times New Roman"/>
          <w:sz w:val="24"/>
          <w:szCs w:val="24"/>
        </w:rPr>
        <w:t>1</w:t>
      </w:r>
      <w:r w:rsidR="00FD06E0" w:rsidRPr="009200D5">
        <w:rPr>
          <w:rFonts w:ascii="Times New Roman" w:hAnsi="Times New Roman"/>
          <w:sz w:val="24"/>
          <w:szCs w:val="24"/>
        </w:rPr>
        <w:t>0.000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zł przeznaczona będzie na  realizację zasiłków celowych przyznawanych  w formie finansowej lub w naturze, oraz zakup drożdżówek i jogurtów dla dzieci ze szkół nie posiadających kuchni. Zaplanowano również 5.000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zł na sprawowanie pogrzebów. Zaplanowana kwota z zadań własnych na zasiłki celowe jest większa o 5.000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 xml:space="preserve">zł w stosunku do 2010r., lecz potrzeby w tym zakresie są o wiele wyższe. </w:t>
      </w:r>
    </w:p>
    <w:p w:rsidR="00FD06E0" w:rsidRPr="009200D5" w:rsidRDefault="00FD06E0" w:rsidP="009200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D06E0" w:rsidRPr="009200D5" w:rsidRDefault="00736E00" w:rsidP="009200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36E00">
        <w:rPr>
          <w:rFonts w:ascii="Times New Roman" w:hAnsi="Times New Roman"/>
          <w:b/>
          <w:sz w:val="24"/>
          <w:szCs w:val="24"/>
        </w:rPr>
        <w:t>W rozdziale 85215</w:t>
      </w:r>
      <w:r>
        <w:rPr>
          <w:rFonts w:ascii="Times New Roman" w:hAnsi="Times New Roman"/>
          <w:sz w:val="24"/>
          <w:szCs w:val="24"/>
        </w:rPr>
        <w:t xml:space="preserve"> z</w:t>
      </w:r>
      <w:r w:rsidR="00FD06E0" w:rsidRPr="009200D5">
        <w:rPr>
          <w:rFonts w:ascii="Times New Roman" w:hAnsi="Times New Roman"/>
          <w:sz w:val="24"/>
          <w:szCs w:val="24"/>
        </w:rPr>
        <w:t xml:space="preserve">aplanowane wydatki dotyczą wypłaty dodatków mieszkaniowych, na co przewiduje się kwotę </w:t>
      </w:r>
      <w:r>
        <w:rPr>
          <w:rFonts w:ascii="Times New Roman" w:hAnsi="Times New Roman"/>
          <w:sz w:val="24"/>
          <w:szCs w:val="24"/>
        </w:rPr>
        <w:t>390</w:t>
      </w:r>
      <w:r w:rsidR="00FD06E0" w:rsidRPr="009200D5">
        <w:rPr>
          <w:rFonts w:ascii="Times New Roman" w:hAnsi="Times New Roman"/>
          <w:sz w:val="24"/>
          <w:szCs w:val="24"/>
        </w:rPr>
        <w:t>.000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zł. Zaplanowana kwota jest  wyższa w stosunku do wykonania za 2010r. z uwagi na fakt, że w 2010 roku z miesiąca na miesiąc wzrastała liczba osób ubiegających się o tę formę pomocy. Wzrosła liczba osób które utraciły dochód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oraz osób powracających z zagranicy. Osoby te zgłaszają się o pomoc w formie dodatku mieszkaniowego.</w:t>
      </w:r>
      <w:r>
        <w:rPr>
          <w:rFonts w:ascii="Times New Roman" w:hAnsi="Times New Roman"/>
          <w:sz w:val="24"/>
          <w:szCs w:val="24"/>
        </w:rPr>
        <w:t xml:space="preserve"> S</w:t>
      </w:r>
      <w:r w:rsidR="00FD06E0" w:rsidRPr="009200D5">
        <w:rPr>
          <w:rFonts w:ascii="Times New Roman" w:hAnsi="Times New Roman"/>
          <w:sz w:val="24"/>
          <w:szCs w:val="24"/>
        </w:rPr>
        <w:t>ą to zadania własne w całości finansowane z budżetu gminy</w:t>
      </w:r>
    </w:p>
    <w:p w:rsidR="00D378E4" w:rsidRDefault="00D378E4" w:rsidP="009200D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D06E0" w:rsidRPr="009200D5" w:rsidRDefault="00736E00" w:rsidP="009200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36E00">
        <w:rPr>
          <w:rFonts w:ascii="Times New Roman" w:hAnsi="Times New Roman"/>
          <w:b/>
          <w:sz w:val="24"/>
          <w:szCs w:val="24"/>
        </w:rPr>
        <w:t xml:space="preserve">W rozdziale </w:t>
      </w:r>
      <w:r w:rsidR="00FD06E0" w:rsidRPr="00736E00">
        <w:rPr>
          <w:rFonts w:ascii="Times New Roman" w:hAnsi="Times New Roman"/>
          <w:b/>
          <w:sz w:val="24"/>
          <w:szCs w:val="24"/>
        </w:rPr>
        <w:t>85216</w:t>
      </w:r>
      <w:r>
        <w:rPr>
          <w:rFonts w:ascii="Times New Roman" w:hAnsi="Times New Roman"/>
          <w:sz w:val="24"/>
          <w:szCs w:val="24"/>
        </w:rPr>
        <w:t xml:space="preserve"> z</w:t>
      </w:r>
      <w:r w:rsidR="00FD06E0" w:rsidRPr="009200D5">
        <w:rPr>
          <w:rFonts w:ascii="Times New Roman" w:hAnsi="Times New Roman"/>
          <w:sz w:val="24"/>
          <w:szCs w:val="24"/>
        </w:rPr>
        <w:t>aplanowano 272.000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zł na zasiłki stałe, które zgodnie z art. 17 ust. 19 Ustawy o Pomocy Społecznej (zmiany opublikowane w Dz. U. Nr 92, poz. 753) są zadaniem własnym gminy. Jest to kwota, która nie pokryje potrzeb na wypłatę świadczeń na cały 2011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Środki na wypłatę zasiłków stałych przekazywane są w formie dotacji za zadania własnych</w:t>
      </w:r>
    </w:p>
    <w:p w:rsidR="00D378E4" w:rsidRDefault="00D378E4" w:rsidP="009200D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D06E0" w:rsidRPr="009200D5" w:rsidRDefault="00736E00" w:rsidP="009200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2284">
        <w:rPr>
          <w:rFonts w:ascii="Times New Roman" w:hAnsi="Times New Roman"/>
          <w:b/>
          <w:sz w:val="24"/>
          <w:szCs w:val="24"/>
        </w:rPr>
        <w:t xml:space="preserve">W rozdziale </w:t>
      </w:r>
      <w:r w:rsidR="00FD06E0" w:rsidRPr="00F22284">
        <w:rPr>
          <w:rFonts w:ascii="Times New Roman" w:hAnsi="Times New Roman"/>
          <w:b/>
          <w:sz w:val="24"/>
          <w:szCs w:val="24"/>
        </w:rPr>
        <w:t>85219</w:t>
      </w:r>
      <w:r>
        <w:rPr>
          <w:rFonts w:ascii="Times New Roman" w:hAnsi="Times New Roman"/>
          <w:sz w:val="24"/>
          <w:szCs w:val="24"/>
        </w:rPr>
        <w:t xml:space="preserve"> z</w:t>
      </w:r>
      <w:r w:rsidR="00FD06E0" w:rsidRPr="009200D5">
        <w:rPr>
          <w:rFonts w:ascii="Times New Roman" w:hAnsi="Times New Roman"/>
          <w:sz w:val="24"/>
          <w:szCs w:val="24"/>
        </w:rPr>
        <w:t xml:space="preserve">aplanowano wydatki w wysokości </w:t>
      </w:r>
      <w:r>
        <w:rPr>
          <w:rFonts w:ascii="Times New Roman" w:hAnsi="Times New Roman"/>
          <w:sz w:val="24"/>
          <w:szCs w:val="24"/>
        </w:rPr>
        <w:t>781.</w:t>
      </w:r>
      <w:r w:rsidR="00FD06E0" w:rsidRPr="009200D5">
        <w:rPr>
          <w:rFonts w:ascii="Times New Roman" w:hAnsi="Times New Roman"/>
          <w:sz w:val="24"/>
          <w:szCs w:val="24"/>
        </w:rPr>
        <w:t>080</w:t>
      </w:r>
      <w:r>
        <w:rPr>
          <w:rFonts w:ascii="Times New Roman" w:hAnsi="Times New Roman"/>
          <w:sz w:val="24"/>
          <w:szCs w:val="24"/>
        </w:rPr>
        <w:t xml:space="preserve"> </w:t>
      </w:r>
      <w:r w:rsidR="00FD06E0" w:rsidRPr="009200D5">
        <w:rPr>
          <w:rFonts w:ascii="Times New Roman" w:hAnsi="Times New Roman"/>
          <w:sz w:val="24"/>
          <w:szCs w:val="24"/>
        </w:rPr>
        <w:t>zł.</w:t>
      </w:r>
    </w:p>
    <w:p w:rsidR="00FD06E0" w:rsidRPr="009200D5" w:rsidRDefault="00FD06E0" w:rsidP="009200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00D5">
        <w:rPr>
          <w:rFonts w:ascii="Times New Roman" w:hAnsi="Times New Roman"/>
          <w:sz w:val="24"/>
          <w:szCs w:val="24"/>
        </w:rPr>
        <w:t>Przewidywane dofinansowanie wydatków na utrzymanie ośrodka  z budżetu państwa dotacją na zadania własne w wysokości  230.000</w:t>
      </w:r>
      <w:r w:rsidR="00736E00">
        <w:rPr>
          <w:rFonts w:ascii="Times New Roman" w:hAnsi="Times New Roman"/>
          <w:sz w:val="24"/>
          <w:szCs w:val="24"/>
        </w:rPr>
        <w:t xml:space="preserve"> </w:t>
      </w:r>
      <w:r w:rsidRPr="009200D5">
        <w:rPr>
          <w:rFonts w:ascii="Times New Roman" w:hAnsi="Times New Roman"/>
          <w:sz w:val="24"/>
          <w:szCs w:val="24"/>
        </w:rPr>
        <w:t>zł</w:t>
      </w:r>
      <w:r w:rsidR="00736E00">
        <w:rPr>
          <w:rFonts w:ascii="Times New Roman" w:hAnsi="Times New Roman"/>
          <w:sz w:val="24"/>
          <w:szCs w:val="24"/>
        </w:rPr>
        <w:t>.</w:t>
      </w:r>
    </w:p>
    <w:p w:rsidR="00FD06E0" w:rsidRPr="009200D5" w:rsidRDefault="00FD06E0" w:rsidP="009200D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00D5">
        <w:rPr>
          <w:rFonts w:ascii="Times New Roman" w:hAnsi="Times New Roman"/>
          <w:sz w:val="24"/>
          <w:szCs w:val="24"/>
        </w:rPr>
        <w:lastRenderedPageBreak/>
        <w:t xml:space="preserve">Na wynagrodzenia i pochodne wraz z funduszem nagród zaplanowano kwotę </w:t>
      </w:r>
      <w:r w:rsidR="00736E00">
        <w:rPr>
          <w:rFonts w:ascii="Times New Roman" w:hAnsi="Times New Roman"/>
          <w:sz w:val="24"/>
          <w:szCs w:val="24"/>
        </w:rPr>
        <w:t xml:space="preserve">688.980 </w:t>
      </w:r>
      <w:r w:rsidRPr="009200D5">
        <w:rPr>
          <w:rFonts w:ascii="Times New Roman" w:hAnsi="Times New Roman"/>
          <w:sz w:val="24"/>
          <w:szCs w:val="24"/>
        </w:rPr>
        <w:t xml:space="preserve">zł. W ramach tych środków zaplanowano wypłatę nagrody jubileuszowej za 40 lat pracy. Oprócz pracowników socjalnych zatrudniony jest pracownik na obsługę dodatków mieszkaniowych, goniec,  sześć opiekunek, referent do spraw księgowości,  główna księgowa i kierownik ośrodka. </w:t>
      </w:r>
    </w:p>
    <w:p w:rsidR="00646B5A" w:rsidRDefault="00FD06E0" w:rsidP="009200D5">
      <w:pPr>
        <w:pStyle w:val="Tekstpodstawowy"/>
        <w:spacing w:line="360" w:lineRule="auto"/>
        <w:jc w:val="both"/>
      </w:pPr>
      <w:r w:rsidRPr="009200D5">
        <w:t xml:space="preserve">Pozostałe § to wydatki rzeczowe związane z utrzymaniem Ośrodka które zgodnie z art. 17 ust. 1 punkt 18, należą do zadań gminy. Wydatki te  przeznaczone są na delegacje, ryczałty,  zakupy drobnego sprzętu, druków, art. biurowych,papieru, środków czystości, drobne naprawy, opłaty pocztowe, telekomunikacyjne i internetowe, usługi bankowe, prenumeraty, szkolenia, opłaty za najem lokalu, ubezpieczenia sprzętu itp. </w:t>
      </w:r>
    </w:p>
    <w:p w:rsidR="00FD06E0" w:rsidRPr="009200D5" w:rsidRDefault="00FD06E0" w:rsidP="009200D5">
      <w:pPr>
        <w:pStyle w:val="Tekstpodstawowy"/>
        <w:spacing w:line="360" w:lineRule="auto"/>
        <w:jc w:val="both"/>
      </w:pPr>
      <w:r w:rsidRPr="009200D5">
        <w:t>Przewiduje się również dochody w wysokości 12.020</w:t>
      </w:r>
      <w:r w:rsidR="00F13FE8">
        <w:t xml:space="preserve"> </w:t>
      </w:r>
      <w:r w:rsidRPr="009200D5">
        <w:t>zł w tym  20</w:t>
      </w:r>
      <w:r w:rsidR="00F13FE8">
        <w:t xml:space="preserve"> </w:t>
      </w:r>
      <w:r w:rsidRPr="009200D5">
        <w:t>zł z tytułu kapitalizacji odsetek  oraz 12.000</w:t>
      </w:r>
      <w:r w:rsidR="00F13FE8">
        <w:t xml:space="preserve"> </w:t>
      </w:r>
      <w:r w:rsidRPr="009200D5">
        <w:t>zł z tyt. częściowej odpłatności za świadczone usługi opiekuńcze . Dochody z usług opiekuńczych są  na poziomie wykonania za 2010r.</w:t>
      </w:r>
    </w:p>
    <w:p w:rsidR="00C77116" w:rsidRDefault="00C77116" w:rsidP="009200D5">
      <w:pPr>
        <w:pStyle w:val="Tekstpodstawowy2"/>
        <w:rPr>
          <w:b/>
        </w:rPr>
      </w:pPr>
    </w:p>
    <w:p w:rsidR="00FD06E0" w:rsidRPr="009200D5" w:rsidRDefault="00F13FE8" w:rsidP="009200D5">
      <w:pPr>
        <w:pStyle w:val="Tekstpodstawowy2"/>
      </w:pPr>
      <w:r w:rsidRPr="00F22284">
        <w:rPr>
          <w:b/>
        </w:rPr>
        <w:t>W rozdziale 85295</w:t>
      </w:r>
      <w:r>
        <w:t xml:space="preserve"> z</w:t>
      </w:r>
      <w:r w:rsidR="00FD06E0" w:rsidRPr="009200D5">
        <w:t>aplanowano kwotę</w:t>
      </w:r>
      <w:r>
        <w:t xml:space="preserve"> </w:t>
      </w:r>
      <w:r w:rsidR="00FD06E0" w:rsidRPr="009200D5">
        <w:t>13</w:t>
      </w:r>
      <w:r>
        <w:t>5</w:t>
      </w:r>
      <w:r w:rsidR="00FD06E0" w:rsidRPr="009200D5">
        <w:t>.500</w:t>
      </w:r>
      <w:r>
        <w:t xml:space="preserve"> </w:t>
      </w:r>
      <w:r w:rsidR="00FD06E0" w:rsidRPr="009200D5">
        <w:t>zł z czego 79.500</w:t>
      </w:r>
      <w:r>
        <w:t xml:space="preserve"> </w:t>
      </w:r>
      <w:r w:rsidR="00FD06E0" w:rsidRPr="009200D5">
        <w:t xml:space="preserve">zł to dotacja na zadania własne. Z zaplanowanej kwoty realizowane będzie dożywianie dzieci w szkołach. . Planuje się zakup drugich dań dla dzieci uczęszczających do szkół podstawowych i gimnazjum. Z pozostałej kwoty realizowane będą  wypłaty zasiłków celowych z przeznaczeniem na zakup lub sporządzenie gorącego posiłku. Zaplanowana kwota z środków własnych gminy jest o </w:t>
      </w:r>
      <w:r>
        <w:t>3</w:t>
      </w:r>
      <w:r w:rsidR="00FD06E0" w:rsidRPr="009200D5">
        <w:t>.000</w:t>
      </w:r>
      <w:r>
        <w:t xml:space="preserve"> zł </w:t>
      </w:r>
      <w:r w:rsidR="00FD06E0" w:rsidRPr="009200D5">
        <w:t xml:space="preserve"> większa w stosunku do 2010r. W rozdziale tym otrzymujemy dotacje na zadania własne. Gmina jednak musi wnieść minimum 20% wkładu własnego do planowanych wydatków. Pozostałą część otrzymamy z budżetu państwa. W 2011 </w:t>
      </w:r>
      <w:proofErr w:type="spellStart"/>
      <w:r w:rsidR="00FD06E0" w:rsidRPr="009200D5">
        <w:t>r</w:t>
      </w:r>
      <w:proofErr w:type="spellEnd"/>
      <w:r w:rsidR="00FD06E0" w:rsidRPr="009200D5">
        <w:t xml:space="preserve"> chcemy ubiegać się o większą kwotę dotacji, w związku z tym zwiększamy wydatki w tym rozdziale.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B50" w:rsidRDefault="00B60B50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DZIAŁ  854  EDUKACYJNA OPIEKA WYCHOWAWCZA</w:t>
      </w:r>
    </w:p>
    <w:p w:rsidR="00F22284" w:rsidRDefault="00F22284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284" w:rsidRDefault="00F22284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03">
        <w:rPr>
          <w:rFonts w:ascii="Times New Roman" w:hAnsi="Times New Roman" w:cs="Times New Roman"/>
          <w:b/>
          <w:sz w:val="24"/>
          <w:szCs w:val="24"/>
        </w:rPr>
        <w:t>W rozdziale 85404</w:t>
      </w:r>
      <w:r>
        <w:rPr>
          <w:rFonts w:ascii="Times New Roman" w:hAnsi="Times New Roman" w:cs="Times New Roman"/>
          <w:sz w:val="24"/>
          <w:szCs w:val="24"/>
        </w:rPr>
        <w:t xml:space="preserve"> planuje się kwotę 10.000 zł z przeznaczeniem na </w:t>
      </w:r>
      <w:r w:rsidR="00002903">
        <w:rPr>
          <w:rFonts w:ascii="Times New Roman" w:hAnsi="Times New Roman" w:cs="Times New Roman"/>
          <w:sz w:val="24"/>
          <w:szCs w:val="24"/>
        </w:rPr>
        <w:t xml:space="preserve">wczesne wspomaganie rozwoju dziecka. </w:t>
      </w:r>
    </w:p>
    <w:p w:rsidR="0010566B" w:rsidRPr="00DE7BEF" w:rsidRDefault="0010566B" w:rsidP="001056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lastRenderedPageBreak/>
        <w:t xml:space="preserve">Na funkcjonowanie świetlic szkolnych </w:t>
      </w:r>
      <w:r w:rsidRPr="00A52CC4">
        <w:rPr>
          <w:rFonts w:ascii="Times New Roman" w:hAnsi="Times New Roman" w:cs="Times New Roman"/>
          <w:b/>
          <w:sz w:val="24"/>
          <w:szCs w:val="24"/>
        </w:rPr>
        <w:t xml:space="preserve">rozdział 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 xml:space="preserve">85401 </w:t>
      </w:r>
      <w:r w:rsidRPr="00DE7BEF">
        <w:rPr>
          <w:rFonts w:ascii="Times New Roman" w:hAnsi="Times New Roman" w:cs="Times New Roman"/>
          <w:bCs/>
          <w:sz w:val="24"/>
          <w:szCs w:val="24"/>
        </w:rPr>
        <w:t>na rok 2011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7BEF">
        <w:rPr>
          <w:rFonts w:ascii="Times New Roman" w:hAnsi="Times New Roman" w:cs="Times New Roman"/>
          <w:bCs/>
          <w:sz w:val="24"/>
          <w:szCs w:val="24"/>
        </w:rPr>
        <w:t>planuje się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7BEF">
        <w:rPr>
          <w:rFonts w:ascii="Times New Roman" w:hAnsi="Times New Roman" w:cs="Times New Roman"/>
          <w:sz w:val="24"/>
          <w:szCs w:val="24"/>
        </w:rPr>
        <w:t xml:space="preserve"> kwotę 36</w:t>
      </w:r>
      <w:r w:rsidR="00994E94">
        <w:rPr>
          <w:rFonts w:ascii="Times New Roman" w:hAnsi="Times New Roman" w:cs="Times New Roman"/>
          <w:sz w:val="24"/>
          <w:szCs w:val="24"/>
        </w:rPr>
        <w:t>4.725</w:t>
      </w:r>
      <w:r w:rsidRPr="00DE7BEF">
        <w:rPr>
          <w:rFonts w:ascii="Times New Roman" w:hAnsi="Times New Roman" w:cs="Times New Roman"/>
          <w:sz w:val="24"/>
          <w:szCs w:val="24"/>
        </w:rPr>
        <w:t xml:space="preserve">,00zł. W środkach na wynagrodzenia planuje się 2 urlopy dla poratowania zdrowia oraz związane z tym zastępstwa i  podwyżkę wynagrodzeń dla nauczycieli.  Świetlice szkolne funkcjonują przy S.P. Nr 1 w Gniewkowie, S.P. Wierzchosławice oraz przy Gimnazjum Nr 1 w Gniewkowie. </w:t>
      </w:r>
      <w:r w:rsidR="00994E94">
        <w:rPr>
          <w:rFonts w:ascii="Times New Roman" w:hAnsi="Times New Roman" w:cs="Times New Roman"/>
          <w:sz w:val="24"/>
          <w:szCs w:val="24"/>
        </w:rPr>
        <w:t>U</w:t>
      </w:r>
      <w:r w:rsidRPr="00DE7BEF">
        <w:rPr>
          <w:rFonts w:ascii="Times New Roman" w:hAnsi="Times New Roman" w:cs="Times New Roman"/>
          <w:sz w:val="24"/>
          <w:szCs w:val="24"/>
        </w:rPr>
        <w:t>względniono również prognozowane ceny towarów i usług oraz podwyżki mediów takich jak woda, energia i gaz .</w:t>
      </w:r>
    </w:p>
    <w:p w:rsidR="0010566B" w:rsidRPr="00DE7BEF" w:rsidRDefault="0010566B" w:rsidP="001056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66B" w:rsidRDefault="0010566B" w:rsidP="001056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EF">
        <w:rPr>
          <w:rFonts w:ascii="Times New Roman" w:hAnsi="Times New Roman" w:cs="Times New Roman"/>
          <w:sz w:val="24"/>
          <w:szCs w:val="24"/>
        </w:rPr>
        <w:t xml:space="preserve">Szczegółowe zestawienie planowanych wydatków na 2011r. w tym rozdziale  przedstawia poniższa tabela.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60"/>
        <w:gridCol w:w="2054"/>
        <w:gridCol w:w="1633"/>
        <w:gridCol w:w="1940"/>
        <w:gridCol w:w="2430"/>
      </w:tblGrid>
      <w:tr w:rsidR="0010566B" w:rsidRPr="00D378E4" w:rsidTr="00EF031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Paragraf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Nazwa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Przewidywane wykonanie do 31.12.2010r.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Wyszczególnienie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994E9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994E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lan </w:t>
            </w: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na 2011r.</w:t>
            </w:r>
          </w:p>
        </w:tc>
      </w:tr>
      <w:tr w:rsidR="0010566B" w:rsidRPr="00D378E4" w:rsidTr="00D378E4">
        <w:trPr>
          <w:cantSplit/>
          <w:trHeight w:val="70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3020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Nagrody i wydatki niezaliczane do wynagrodzeń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4.500,00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994E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 w:rsidR="00994E94"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10566B" w:rsidRPr="00D378E4" w:rsidTr="00D378E4">
        <w:trPr>
          <w:cantSplit/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Dodatki wiejskie: 4.400,00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566B" w:rsidRPr="00D378E4" w:rsidTr="00D378E4">
        <w:trPr>
          <w:cantSplit/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Fundusz zdrowotny: 830,00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566B" w:rsidRPr="00D378E4" w:rsidTr="00EF0311">
        <w:trPr>
          <w:cantSplit/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 xml:space="preserve">Świadczenia </w:t>
            </w:r>
          </w:p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rzeczowe BHP:650,00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566B" w:rsidRPr="00D378E4" w:rsidTr="00EF031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Wynagrodzenia osobowe pracowników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200.000,00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 xml:space="preserve">Wynagrodzenia osobowe nauczycieli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260.800,00</w:t>
            </w:r>
          </w:p>
        </w:tc>
      </w:tr>
      <w:tr w:rsidR="0010566B" w:rsidRPr="00D378E4" w:rsidTr="00EF031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4040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12.853,00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Dodatkowe wynagrodzenie roczne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21.100,00</w:t>
            </w:r>
          </w:p>
        </w:tc>
      </w:tr>
      <w:tr w:rsidR="0010566B" w:rsidRPr="00D378E4" w:rsidTr="00D378E4">
        <w:trPr>
          <w:trHeight w:val="7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Składki na ubezpieczenie społeczne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29.000,00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 xml:space="preserve">Składki ZUS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40.000,00</w:t>
            </w:r>
          </w:p>
        </w:tc>
      </w:tr>
      <w:tr w:rsidR="0010566B" w:rsidRPr="00D378E4" w:rsidTr="00EF031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4120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6.100,00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Składki na Fundusz Pracy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7.600,00</w:t>
            </w:r>
          </w:p>
        </w:tc>
      </w:tr>
      <w:tr w:rsidR="0010566B" w:rsidRPr="00D378E4" w:rsidTr="00EF031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4210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Zakup materiałów i wyposażenia: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1.600,00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Art. biurowe, środki czystości, zakup materiałów  na bieżące  naprawy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1.700,00</w:t>
            </w:r>
          </w:p>
        </w:tc>
      </w:tr>
      <w:tr w:rsidR="0010566B" w:rsidRPr="00D378E4" w:rsidTr="00EF031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4240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 xml:space="preserve">Zakup pomocy naukowych, dydaktycznych i </w:t>
            </w:r>
            <w:r w:rsidRPr="00D378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książek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Pomoce dydaktyczne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900,00</w:t>
            </w:r>
          </w:p>
        </w:tc>
      </w:tr>
      <w:tr w:rsidR="0010566B" w:rsidRPr="00D378E4" w:rsidTr="00EF0311">
        <w:trPr>
          <w:trHeight w:val="5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4260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Zakup energii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3.200,00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Energia, woda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3.800,00</w:t>
            </w:r>
          </w:p>
        </w:tc>
      </w:tr>
      <w:tr w:rsidR="0010566B" w:rsidRPr="00D378E4" w:rsidTr="00EF0311">
        <w:trPr>
          <w:trHeight w:val="5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4270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Zakup usług remontowych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Zakup usług remontowych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350,00</w:t>
            </w:r>
          </w:p>
        </w:tc>
      </w:tr>
      <w:tr w:rsidR="0010566B" w:rsidRPr="00D378E4" w:rsidTr="00EF0311">
        <w:trPr>
          <w:trHeight w:val="83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4280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Zakup usług zdrowotnych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 xml:space="preserve">          400,00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Badania okresowe pracowników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490,00</w:t>
            </w:r>
          </w:p>
        </w:tc>
      </w:tr>
      <w:tr w:rsidR="0010566B" w:rsidRPr="00D378E4" w:rsidTr="00EF031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Zakup usług pozostałych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1.500,00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Nieczystości, prowizje bankowe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1.800,00</w:t>
            </w:r>
          </w:p>
        </w:tc>
      </w:tr>
      <w:tr w:rsidR="0010566B" w:rsidRPr="00D378E4" w:rsidTr="00EF031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4410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Podróże służbowe krajowe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 xml:space="preserve">Delegacje krajowe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250,00</w:t>
            </w:r>
          </w:p>
        </w:tc>
      </w:tr>
      <w:tr w:rsidR="0010566B" w:rsidRPr="00D378E4" w:rsidTr="00EF031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4440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Odpis na ZFŚS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15.900,00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Odpis ZFŚŚ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20.485,00</w:t>
            </w:r>
          </w:p>
        </w:tc>
      </w:tr>
      <w:tr w:rsidR="0010566B" w:rsidRPr="00D378E4" w:rsidTr="00EF031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4740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Zakup materiałów papierniczych do sprzętu drukarskiego i urządzeń kserograficznych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 xml:space="preserve">     200,00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Papier ksero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400,00</w:t>
            </w:r>
          </w:p>
        </w:tc>
      </w:tr>
      <w:tr w:rsidR="0010566B" w:rsidRPr="00D378E4" w:rsidTr="00EF0311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D378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276.403,00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66B" w:rsidRPr="00D378E4" w:rsidRDefault="0010566B" w:rsidP="00D378E4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66B" w:rsidRPr="00D378E4" w:rsidRDefault="0010566B" w:rsidP="009B0B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  <w:r w:rsidR="009B0BA5">
              <w:rPr>
                <w:rFonts w:ascii="Times New Roman" w:hAnsi="Times New Roman" w:cs="Times New Roman"/>
                <w:b/>
                <w:sz w:val="20"/>
                <w:szCs w:val="20"/>
              </w:rPr>
              <w:t>4.725</w:t>
            </w: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</w:tbl>
    <w:p w:rsidR="0010566B" w:rsidRPr="00D378E4" w:rsidRDefault="0010566B" w:rsidP="00D378E4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9B0BA5" w:rsidRDefault="009B0BA5" w:rsidP="00AB3A7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rozdziale 85415 </w:t>
      </w:r>
      <w:r w:rsidRPr="009E1F2F">
        <w:rPr>
          <w:rFonts w:ascii="Times New Roman" w:hAnsi="Times New Roman" w:cs="Times New Roman"/>
          <w:sz w:val="24"/>
          <w:szCs w:val="24"/>
        </w:rPr>
        <w:t>planuje się kwotę 45.000 zł na stypendia dla uczniów.</w:t>
      </w:r>
    </w:p>
    <w:p w:rsidR="009B0BA5" w:rsidRDefault="009B0BA5" w:rsidP="00AB3A7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0566B" w:rsidRDefault="0010566B" w:rsidP="00AB3A7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378E4">
        <w:rPr>
          <w:rFonts w:ascii="Times New Roman" w:hAnsi="Times New Roman" w:cs="Times New Roman"/>
          <w:b/>
          <w:sz w:val="24"/>
          <w:szCs w:val="24"/>
        </w:rPr>
        <w:t>W rozdziale</w:t>
      </w:r>
      <w:r w:rsidRPr="00DE7BEF">
        <w:rPr>
          <w:rFonts w:ascii="Times New Roman" w:hAnsi="Times New Roman" w:cs="Times New Roman"/>
          <w:sz w:val="24"/>
          <w:szCs w:val="24"/>
        </w:rPr>
        <w:t xml:space="preserve"> </w:t>
      </w:r>
      <w:r w:rsidRPr="00DE7BEF">
        <w:rPr>
          <w:rFonts w:ascii="Times New Roman" w:hAnsi="Times New Roman" w:cs="Times New Roman"/>
          <w:b/>
          <w:bCs/>
          <w:sz w:val="24"/>
          <w:szCs w:val="24"/>
        </w:rPr>
        <w:t>85446</w:t>
      </w:r>
      <w:r w:rsidRPr="00DE7BEF">
        <w:rPr>
          <w:rFonts w:ascii="Times New Roman" w:hAnsi="Times New Roman" w:cs="Times New Roman"/>
          <w:sz w:val="24"/>
          <w:szCs w:val="24"/>
        </w:rPr>
        <w:t xml:space="preserve"> planuje się na 2011r. środki w wysokości 2.850,00zł z przeznaczeniem na  wydatki związane z  dokształcaniem i doskonaleniem zawodowym nauczycieli świetlic  szkolnych.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10566B" w:rsidRPr="00D378E4" w:rsidTr="00EF0311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6B" w:rsidRPr="00D378E4" w:rsidRDefault="0010566B" w:rsidP="00EF031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Paragraf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6B" w:rsidRPr="00D378E4" w:rsidRDefault="0010566B" w:rsidP="00EF031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Nazwa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6B" w:rsidRPr="00D378E4" w:rsidRDefault="0010566B" w:rsidP="00E2037F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Przewidywane wykonanie do</w:t>
            </w:r>
            <w:r w:rsidR="00E2037F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 xml:space="preserve"> 31-12-2010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6B" w:rsidRPr="00D378E4" w:rsidRDefault="0010566B" w:rsidP="00EF031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Wyszczególnienie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6B" w:rsidRPr="00D378E4" w:rsidRDefault="0010566B" w:rsidP="009E1F2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9E1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lan </w:t>
            </w: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na 2011 rok</w:t>
            </w:r>
          </w:p>
        </w:tc>
      </w:tr>
      <w:tr w:rsidR="0010566B" w:rsidRPr="00D378E4" w:rsidTr="00EF0311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6B" w:rsidRPr="00D378E4" w:rsidRDefault="0010566B" w:rsidP="00EF031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4700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6B" w:rsidRPr="00D378E4" w:rsidRDefault="0010566B" w:rsidP="00EF031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Szkolenie pracowników niebędących członkami korpusu służby cywilnej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6B" w:rsidRPr="00D378E4" w:rsidRDefault="0010566B" w:rsidP="00EF031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2.200,00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6B" w:rsidRPr="00D378E4" w:rsidRDefault="0010566B" w:rsidP="00EF031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sz w:val="20"/>
                <w:szCs w:val="20"/>
              </w:rPr>
              <w:t>Szkolenie nauczycieli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566B" w:rsidRPr="00D378E4" w:rsidRDefault="0010566B" w:rsidP="00EF03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78E4">
              <w:rPr>
                <w:rFonts w:ascii="Times New Roman" w:hAnsi="Times New Roman" w:cs="Times New Roman"/>
                <w:b/>
                <w:sz w:val="20"/>
                <w:szCs w:val="20"/>
              </w:rPr>
              <w:t>2.850,00</w:t>
            </w:r>
          </w:p>
        </w:tc>
      </w:tr>
    </w:tbl>
    <w:p w:rsidR="0010566B" w:rsidRPr="00DE7BEF" w:rsidRDefault="0010566B" w:rsidP="001056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lastRenderedPageBreak/>
        <w:t xml:space="preserve">W rozdziale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85446</w:t>
      </w:r>
      <w:r w:rsidRPr="009200D5">
        <w:rPr>
          <w:rFonts w:ascii="Times New Roman" w:hAnsi="Times New Roman" w:cs="Times New Roman"/>
          <w:sz w:val="24"/>
          <w:szCs w:val="24"/>
        </w:rPr>
        <w:t xml:space="preserve"> planuje się na 201</w:t>
      </w:r>
      <w:r w:rsidR="00B76FD3">
        <w:rPr>
          <w:rFonts w:ascii="Times New Roman" w:hAnsi="Times New Roman" w:cs="Times New Roman"/>
          <w:sz w:val="24"/>
          <w:szCs w:val="24"/>
        </w:rPr>
        <w:t>1</w:t>
      </w:r>
      <w:r w:rsidRPr="009200D5">
        <w:rPr>
          <w:rFonts w:ascii="Times New Roman" w:hAnsi="Times New Roman" w:cs="Times New Roman"/>
          <w:sz w:val="24"/>
          <w:szCs w:val="24"/>
        </w:rPr>
        <w:t xml:space="preserve"> r. środki w wysokości 2.</w:t>
      </w:r>
      <w:r w:rsidR="00B76FD3">
        <w:rPr>
          <w:rFonts w:ascii="Times New Roman" w:hAnsi="Times New Roman" w:cs="Times New Roman"/>
          <w:sz w:val="24"/>
          <w:szCs w:val="24"/>
        </w:rPr>
        <w:t xml:space="preserve">850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z przeznaczeniem na  wydatki związane z  dokształcaniem i doskonaleniem zawodowym nauczycieli świetlic  szkolnych. </w:t>
      </w:r>
    </w:p>
    <w:p w:rsidR="0022068F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378E4" w:rsidRPr="009200D5" w:rsidRDefault="00D378E4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DZIAŁ  900  GOSPODARKA  KOMUNALNA  I  OCHRONA  ŚRODOWISKA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90001 </w:t>
      </w:r>
      <w:r w:rsidRPr="009200D5">
        <w:rPr>
          <w:rFonts w:ascii="Times New Roman" w:hAnsi="Times New Roman" w:cs="Times New Roman"/>
          <w:sz w:val="24"/>
          <w:szCs w:val="24"/>
        </w:rPr>
        <w:t xml:space="preserve">planowane wydatki inwestycyjne wynoszą </w:t>
      </w:r>
      <w:r w:rsidR="00A47D4B">
        <w:rPr>
          <w:rFonts w:ascii="Times New Roman" w:hAnsi="Times New Roman" w:cs="Times New Roman"/>
          <w:sz w:val="24"/>
          <w:szCs w:val="24"/>
        </w:rPr>
        <w:t xml:space="preserve">1.770.932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W ramach tej kwoty planuje się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zadani</w:t>
      </w:r>
      <w:r w:rsidR="00F6579C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 inwestycyjne</w:t>
      </w:r>
      <w:r w:rsidRPr="009200D5"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5811" w:rsidRDefault="0022068F" w:rsidP="002358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Budowa kanalizacji Szadłowice – Gniewkowo </w:t>
      </w:r>
      <w:r w:rsidRPr="009200D5">
        <w:rPr>
          <w:rFonts w:ascii="Times New Roman" w:hAnsi="Times New Roman" w:cs="Times New Roman"/>
          <w:sz w:val="24"/>
          <w:szCs w:val="24"/>
        </w:rPr>
        <w:t xml:space="preserve">– </w:t>
      </w:r>
      <w:r w:rsidR="00235811">
        <w:rPr>
          <w:rFonts w:ascii="Times New Roman" w:hAnsi="Times New Roman" w:cs="Times New Roman"/>
          <w:sz w:val="24"/>
          <w:szCs w:val="24"/>
        </w:rPr>
        <w:t xml:space="preserve">jest to kontynuacja inwestycji rozpoczętej w 2010 r. i w roku 2011 </w:t>
      </w:r>
      <w:r w:rsidRPr="009200D5">
        <w:rPr>
          <w:rFonts w:ascii="Times New Roman" w:hAnsi="Times New Roman" w:cs="Times New Roman"/>
          <w:sz w:val="24"/>
          <w:szCs w:val="24"/>
        </w:rPr>
        <w:t xml:space="preserve">na to zadanie planuje się przeznaczyć ze środków własnych </w:t>
      </w:r>
      <w:r w:rsidR="008C1EE6">
        <w:rPr>
          <w:rFonts w:ascii="Times New Roman" w:hAnsi="Times New Roman" w:cs="Times New Roman"/>
          <w:sz w:val="24"/>
          <w:szCs w:val="24"/>
        </w:rPr>
        <w:t xml:space="preserve">542.025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oraz </w:t>
      </w:r>
      <w:r w:rsidR="00235811">
        <w:rPr>
          <w:rFonts w:ascii="Times New Roman" w:hAnsi="Times New Roman" w:cs="Times New Roman"/>
          <w:sz w:val="24"/>
          <w:szCs w:val="24"/>
        </w:rPr>
        <w:t xml:space="preserve">z </w:t>
      </w:r>
      <w:r w:rsidR="008C1EE6">
        <w:rPr>
          <w:rFonts w:ascii="Times New Roman" w:hAnsi="Times New Roman" w:cs="Times New Roman"/>
          <w:sz w:val="24"/>
          <w:szCs w:val="24"/>
        </w:rPr>
        <w:t xml:space="preserve">otrzymanego dofinansowania z PROW </w:t>
      </w:r>
      <w:r w:rsidR="00235811">
        <w:rPr>
          <w:rFonts w:ascii="Times New Roman" w:hAnsi="Times New Roman" w:cs="Times New Roman"/>
          <w:sz w:val="24"/>
          <w:szCs w:val="24"/>
        </w:rPr>
        <w:t>w kwocie 1.</w:t>
      </w:r>
      <w:r w:rsidR="008C1EE6">
        <w:rPr>
          <w:rFonts w:ascii="Times New Roman" w:hAnsi="Times New Roman" w:cs="Times New Roman"/>
          <w:sz w:val="24"/>
          <w:szCs w:val="24"/>
        </w:rPr>
        <w:t xml:space="preserve">228.907 </w:t>
      </w:r>
      <w:r w:rsidR="00235811">
        <w:rPr>
          <w:rFonts w:ascii="Times New Roman" w:hAnsi="Times New Roman" w:cs="Times New Roman"/>
          <w:sz w:val="24"/>
          <w:szCs w:val="24"/>
        </w:rPr>
        <w:t xml:space="preserve">zł. Na realizację tego zadania pozyskaliśmy dofinansowanie </w:t>
      </w:r>
      <w:r w:rsidRPr="009200D5">
        <w:rPr>
          <w:rFonts w:ascii="Times New Roman" w:hAnsi="Times New Roman" w:cs="Times New Roman"/>
          <w:sz w:val="24"/>
          <w:szCs w:val="24"/>
        </w:rPr>
        <w:t>w ramach RPO</w:t>
      </w:r>
      <w:r w:rsidR="00235811">
        <w:rPr>
          <w:rFonts w:ascii="Times New Roman" w:hAnsi="Times New Roman" w:cs="Times New Roman"/>
          <w:sz w:val="24"/>
          <w:szCs w:val="24"/>
        </w:rPr>
        <w:t>. Całkowita wartość tego zadania wynosi 3.200.000 zł.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235811" w:rsidP="002358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811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22068F" w:rsidRPr="009200D5">
        <w:rPr>
          <w:rFonts w:ascii="Times New Roman" w:hAnsi="Times New Roman" w:cs="Times New Roman"/>
          <w:b/>
          <w:bCs/>
          <w:sz w:val="24"/>
          <w:szCs w:val="24"/>
        </w:rPr>
        <w:t>rozdziale 90002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 na wydatki bieżące planuje</w:t>
      </w:r>
      <w:r w:rsidR="00B258F0">
        <w:rPr>
          <w:rFonts w:ascii="Times New Roman" w:hAnsi="Times New Roman" w:cs="Times New Roman"/>
          <w:sz w:val="24"/>
          <w:szCs w:val="24"/>
        </w:rPr>
        <w:t xml:space="preserve"> się przeznaczyć kwotę 3.000 zł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 na odbiór odpadów segr</w:t>
      </w:r>
      <w:r>
        <w:rPr>
          <w:rFonts w:ascii="Times New Roman" w:hAnsi="Times New Roman" w:cs="Times New Roman"/>
          <w:sz w:val="24"/>
          <w:szCs w:val="24"/>
        </w:rPr>
        <w:t>e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gowanych. </w:t>
      </w:r>
    </w:p>
    <w:p w:rsidR="00F6579C" w:rsidRDefault="00F6579C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W rozdziale 90003</w:t>
      </w:r>
      <w:r w:rsidRPr="009200D5">
        <w:rPr>
          <w:rFonts w:ascii="Times New Roman" w:hAnsi="Times New Roman" w:cs="Times New Roman"/>
          <w:sz w:val="24"/>
          <w:szCs w:val="24"/>
        </w:rPr>
        <w:t xml:space="preserve"> na oczyszczanie miast i wsi planuje się wydatki w kwocie </w:t>
      </w:r>
      <w:r w:rsidR="002C2D15">
        <w:rPr>
          <w:rFonts w:ascii="Times New Roman" w:hAnsi="Times New Roman" w:cs="Times New Roman"/>
          <w:sz w:val="24"/>
          <w:szCs w:val="24"/>
        </w:rPr>
        <w:t xml:space="preserve">299.000 </w:t>
      </w:r>
      <w:r w:rsidRPr="009200D5">
        <w:rPr>
          <w:rFonts w:ascii="Times New Roman" w:hAnsi="Times New Roman" w:cs="Times New Roman"/>
          <w:sz w:val="24"/>
          <w:szCs w:val="24"/>
        </w:rPr>
        <w:t>zł z tego na: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1. zakup materiałów i wyposażenie § 4210 </w:t>
      </w:r>
      <w:r w:rsidR="002C2D15">
        <w:rPr>
          <w:rFonts w:ascii="Times New Roman" w:hAnsi="Times New Roman" w:cs="Times New Roman"/>
          <w:sz w:val="24"/>
          <w:szCs w:val="24"/>
        </w:rPr>
        <w:t>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2C2D15">
        <w:rPr>
          <w:rFonts w:ascii="Times New Roman" w:hAnsi="Times New Roman" w:cs="Times New Roman"/>
          <w:sz w:val="24"/>
          <w:szCs w:val="24"/>
        </w:rPr>
        <w:t>9.00</w:t>
      </w:r>
      <w:r w:rsidRPr="009200D5">
        <w:rPr>
          <w:rFonts w:ascii="Times New Roman" w:hAnsi="Times New Roman" w:cs="Times New Roman"/>
          <w:sz w:val="24"/>
          <w:szCs w:val="24"/>
        </w:rPr>
        <w:t xml:space="preserve">0 zł :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akcja sprzątanie świata - </w:t>
      </w:r>
      <w:r w:rsidR="002C2D15">
        <w:rPr>
          <w:rFonts w:ascii="Times New Roman" w:hAnsi="Times New Roman" w:cs="Times New Roman"/>
          <w:sz w:val="24"/>
          <w:szCs w:val="24"/>
        </w:rPr>
        <w:t>3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zakup koszy na śmieci - </w:t>
      </w:r>
      <w:r w:rsidR="002C2D15">
        <w:rPr>
          <w:rFonts w:ascii="Times New Roman" w:hAnsi="Times New Roman" w:cs="Times New Roman"/>
          <w:sz w:val="24"/>
          <w:szCs w:val="24"/>
        </w:rPr>
        <w:t xml:space="preserve"> 5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zakup </w:t>
      </w:r>
      <w:r w:rsidR="002C2D15">
        <w:rPr>
          <w:rFonts w:ascii="Times New Roman" w:hAnsi="Times New Roman" w:cs="Times New Roman"/>
          <w:sz w:val="24"/>
          <w:szCs w:val="24"/>
        </w:rPr>
        <w:t xml:space="preserve">worków na śmieci </w:t>
      </w:r>
      <w:r w:rsidRPr="009200D5">
        <w:rPr>
          <w:rFonts w:ascii="Times New Roman" w:hAnsi="Times New Roman" w:cs="Times New Roman"/>
          <w:sz w:val="24"/>
          <w:szCs w:val="24"/>
        </w:rPr>
        <w:t xml:space="preserve">- 1.000 zł. 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2. zakup usług pozostałych § 4300 - 290.000 zł z tego na :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akcja sprzątanie świata - 2.</w:t>
      </w:r>
      <w:r w:rsidR="000960CC">
        <w:rPr>
          <w:rFonts w:ascii="Times New Roman" w:hAnsi="Times New Roman" w:cs="Times New Roman"/>
          <w:sz w:val="24"/>
          <w:szCs w:val="24"/>
        </w:rPr>
        <w:t>5</w:t>
      </w:r>
      <w:r w:rsidRPr="009200D5">
        <w:rPr>
          <w:rFonts w:ascii="Times New Roman" w:hAnsi="Times New Roman" w:cs="Times New Roman"/>
          <w:sz w:val="24"/>
          <w:szCs w:val="24"/>
        </w:rPr>
        <w:t xml:space="preserve">00 zł.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likwidacja nielegalnych wysypisk - </w:t>
      </w:r>
      <w:r w:rsidR="000960CC">
        <w:rPr>
          <w:rFonts w:ascii="Times New Roman" w:hAnsi="Times New Roman" w:cs="Times New Roman"/>
          <w:sz w:val="24"/>
          <w:szCs w:val="24"/>
        </w:rPr>
        <w:t>5</w:t>
      </w:r>
      <w:r w:rsidRPr="009200D5">
        <w:rPr>
          <w:rFonts w:ascii="Times New Roman" w:hAnsi="Times New Roman" w:cs="Times New Roman"/>
          <w:sz w:val="24"/>
          <w:szCs w:val="24"/>
        </w:rPr>
        <w:t xml:space="preserve">.000 zł.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utrzymanie czystości i porządku na terenie miasta i gminy - 2</w:t>
      </w:r>
      <w:r w:rsidR="000960CC">
        <w:rPr>
          <w:rFonts w:ascii="Times New Roman" w:hAnsi="Times New Roman" w:cs="Times New Roman"/>
          <w:sz w:val="24"/>
          <w:szCs w:val="24"/>
        </w:rPr>
        <w:t>4</w:t>
      </w:r>
      <w:r w:rsidRPr="009200D5">
        <w:rPr>
          <w:rFonts w:ascii="Times New Roman" w:hAnsi="Times New Roman" w:cs="Times New Roman"/>
          <w:sz w:val="24"/>
          <w:szCs w:val="24"/>
        </w:rPr>
        <w:t xml:space="preserve">0.000 zł.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lastRenderedPageBreak/>
        <w:t xml:space="preserve">- wywóz padliny - 6.000 zł. </w:t>
      </w:r>
    </w:p>
    <w:p w:rsidR="000960CC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odławianie bezpańskich psów - </w:t>
      </w:r>
      <w:r w:rsidR="000960CC">
        <w:rPr>
          <w:rFonts w:ascii="Times New Roman" w:hAnsi="Times New Roman" w:cs="Times New Roman"/>
          <w:sz w:val="24"/>
          <w:szCs w:val="24"/>
        </w:rPr>
        <w:t>3</w:t>
      </w:r>
      <w:r w:rsidRPr="009200D5">
        <w:rPr>
          <w:rFonts w:ascii="Times New Roman" w:hAnsi="Times New Roman" w:cs="Times New Roman"/>
          <w:sz w:val="24"/>
          <w:szCs w:val="24"/>
        </w:rPr>
        <w:t>0.000 zł.</w:t>
      </w:r>
    </w:p>
    <w:p w:rsidR="0022068F" w:rsidRPr="009200D5" w:rsidRDefault="000960CC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czyszczenie kanału RJ – 6.500 zł. 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90004 </w:t>
      </w:r>
      <w:r w:rsidRPr="009200D5">
        <w:rPr>
          <w:rFonts w:ascii="Times New Roman" w:hAnsi="Times New Roman" w:cs="Times New Roman"/>
          <w:sz w:val="24"/>
          <w:szCs w:val="24"/>
        </w:rPr>
        <w:t xml:space="preserve">na utrzymanie zieleni w miastach i gminach zaplanowano </w:t>
      </w:r>
      <w:r w:rsidR="000960CC">
        <w:rPr>
          <w:rFonts w:ascii="Times New Roman" w:hAnsi="Times New Roman" w:cs="Times New Roman"/>
          <w:sz w:val="24"/>
          <w:szCs w:val="24"/>
        </w:rPr>
        <w:t xml:space="preserve">34.520 </w:t>
      </w:r>
      <w:r w:rsidRPr="009200D5">
        <w:rPr>
          <w:rFonts w:ascii="Times New Roman" w:hAnsi="Times New Roman" w:cs="Times New Roman"/>
          <w:sz w:val="24"/>
          <w:szCs w:val="24"/>
        </w:rPr>
        <w:t>zł.</w:t>
      </w:r>
    </w:p>
    <w:p w:rsidR="000960CC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Z tego na zakup materiałów i wyposażenia </w:t>
      </w:r>
      <w:r w:rsidR="000960CC">
        <w:rPr>
          <w:rFonts w:ascii="Times New Roman" w:hAnsi="Times New Roman" w:cs="Times New Roman"/>
          <w:sz w:val="24"/>
          <w:szCs w:val="24"/>
        </w:rPr>
        <w:t xml:space="preserve">łącznie 15.920 zł z tego 2.000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  <w:r w:rsidR="000960CC">
        <w:rPr>
          <w:rFonts w:ascii="Times New Roman" w:hAnsi="Times New Roman" w:cs="Times New Roman"/>
          <w:sz w:val="24"/>
          <w:szCs w:val="24"/>
        </w:rPr>
        <w:t xml:space="preserve"> na zakup drzew i krzewów do nasadzenie na Terenia miasta i gminy, 10.000 zł na zakup ławek. Natomiast kwota 3.920 zł są to środki przekazane z funduszu sołeckiego : Kijewo 300 zł na zakup sadzonek na żywopłot, Murzynko 200 zł na zakup impregnatu na ławki, Suchatówka 3.420 zł na zagospodarowanie i pielęgnacją terenu rekreacyjnego.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Na zakup usług pozostałych planuje się przeznaczyć kwotę </w:t>
      </w:r>
      <w:r w:rsidR="000960CC">
        <w:rPr>
          <w:rFonts w:ascii="Times New Roman" w:hAnsi="Times New Roman" w:cs="Times New Roman"/>
          <w:sz w:val="24"/>
          <w:szCs w:val="24"/>
        </w:rPr>
        <w:t xml:space="preserve">18.600 zł </w:t>
      </w:r>
      <w:r w:rsidRPr="009200D5">
        <w:rPr>
          <w:rFonts w:ascii="Times New Roman" w:hAnsi="Times New Roman" w:cs="Times New Roman"/>
          <w:sz w:val="24"/>
          <w:szCs w:val="24"/>
        </w:rPr>
        <w:t xml:space="preserve">na : </w:t>
      </w:r>
    </w:p>
    <w:p w:rsidR="0022068F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wycinka drzew, formowanie podkrzesanie koron drzew, nasadzenia drzew i kwiatów</w:t>
      </w:r>
      <w:r w:rsidR="00BD2A32">
        <w:rPr>
          <w:rFonts w:ascii="Times New Roman" w:hAnsi="Times New Roman" w:cs="Times New Roman"/>
          <w:sz w:val="24"/>
          <w:szCs w:val="24"/>
        </w:rPr>
        <w:t xml:space="preserve"> i konserwacje ławek 15.000 zł</w:t>
      </w:r>
      <w:r w:rsidRPr="009200D5">
        <w:rPr>
          <w:rFonts w:ascii="Times New Roman" w:hAnsi="Times New Roman" w:cs="Times New Roman"/>
          <w:sz w:val="24"/>
          <w:szCs w:val="24"/>
        </w:rPr>
        <w:t>.</w:t>
      </w:r>
    </w:p>
    <w:p w:rsidR="00BD2A32" w:rsidRPr="009200D5" w:rsidRDefault="00BD2A3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Pozostała kwota 3.600 zł została przekazana z funduszu sołeckiego Markowa na czyszczenie i pogłębienie stawu.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90015 </w:t>
      </w:r>
      <w:r w:rsidRPr="009200D5">
        <w:rPr>
          <w:rFonts w:ascii="Times New Roman" w:hAnsi="Times New Roman" w:cs="Times New Roman"/>
          <w:sz w:val="24"/>
          <w:szCs w:val="24"/>
        </w:rPr>
        <w:t xml:space="preserve">na zakup energii elektrycznej na oświetlenie uliczne planuje się kwotę </w:t>
      </w:r>
    </w:p>
    <w:p w:rsidR="00BD2A32" w:rsidRDefault="00BD2A3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300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.000 zł </w:t>
      </w:r>
      <w:r>
        <w:rPr>
          <w:rFonts w:ascii="Times New Roman" w:hAnsi="Times New Roman" w:cs="Times New Roman"/>
          <w:sz w:val="24"/>
          <w:szCs w:val="24"/>
        </w:rPr>
        <w:t xml:space="preserve">oraz </w:t>
      </w:r>
      <w:r w:rsidR="0022068F" w:rsidRPr="009200D5">
        <w:rPr>
          <w:rFonts w:ascii="Times New Roman" w:hAnsi="Times New Roman" w:cs="Times New Roman"/>
          <w:sz w:val="24"/>
          <w:szCs w:val="24"/>
        </w:rPr>
        <w:t xml:space="preserve">na prace konserwacyjne 300.000 zł. Na drobne zakupy w tym rozdziale zaplanowana kwota wynosi 3.000 zł. </w:t>
      </w:r>
      <w:r>
        <w:rPr>
          <w:rFonts w:ascii="Times New Roman" w:hAnsi="Times New Roman" w:cs="Times New Roman"/>
          <w:sz w:val="24"/>
          <w:szCs w:val="24"/>
        </w:rPr>
        <w:t xml:space="preserve">Na zakup usług pozostałych § 4300 zaplanowano kwotę 11.545 zł z tego kwota 8.545 zł została przekazana z funduszu sołeckiego sołectwa Murzynno na instalacje lamp na istniejących słupach oraz 3.000 </w:t>
      </w:r>
      <w:r w:rsidR="0022068F" w:rsidRPr="009200D5">
        <w:rPr>
          <w:rFonts w:ascii="Times New Roman" w:hAnsi="Times New Roman" w:cs="Times New Roman"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na pozostałe usługi związane z oświetleniem ulic.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Default="00BD2A3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268">
        <w:rPr>
          <w:rFonts w:ascii="Times New Roman" w:hAnsi="Times New Roman" w:cs="Times New Roman"/>
          <w:b/>
          <w:sz w:val="24"/>
          <w:szCs w:val="24"/>
        </w:rPr>
        <w:t>W rozdziale 90095</w:t>
      </w:r>
      <w:r>
        <w:rPr>
          <w:rFonts w:ascii="Times New Roman" w:hAnsi="Times New Roman" w:cs="Times New Roman"/>
          <w:sz w:val="24"/>
          <w:szCs w:val="24"/>
        </w:rPr>
        <w:t xml:space="preserve"> zaplanowano kwotę</w:t>
      </w:r>
      <w:r w:rsidR="00B258F0">
        <w:rPr>
          <w:rFonts w:ascii="Times New Roman" w:hAnsi="Times New Roman" w:cs="Times New Roman"/>
          <w:sz w:val="24"/>
          <w:szCs w:val="24"/>
        </w:rPr>
        <w:t xml:space="preserve"> 100.500 zł </w:t>
      </w:r>
      <w:r>
        <w:rPr>
          <w:rFonts w:ascii="Times New Roman" w:hAnsi="Times New Roman" w:cs="Times New Roman"/>
          <w:sz w:val="24"/>
          <w:szCs w:val="24"/>
        </w:rPr>
        <w:t xml:space="preserve">z czego : na zakup materiałów </w:t>
      </w:r>
      <w:r w:rsidR="00B258F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B258F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00 zł z przeznaczeniem na konkurs plastyczny związany edukacją ekologiczną oraz na wdrażanie gminnego programu edukacji ekologicznej z § 4210 </w:t>
      </w:r>
      <w:r w:rsidR="00B258F0">
        <w:rPr>
          <w:rFonts w:ascii="Times New Roman" w:hAnsi="Times New Roman" w:cs="Times New Roman"/>
          <w:sz w:val="24"/>
          <w:szCs w:val="24"/>
        </w:rPr>
        <w:t>5.0</w:t>
      </w:r>
      <w:r>
        <w:rPr>
          <w:rFonts w:ascii="Times New Roman" w:hAnsi="Times New Roman" w:cs="Times New Roman"/>
          <w:sz w:val="24"/>
          <w:szCs w:val="24"/>
        </w:rPr>
        <w:t xml:space="preserve">00 zł i 2.500 zł z § 4300. </w:t>
      </w:r>
    </w:p>
    <w:p w:rsidR="00BD2A32" w:rsidRDefault="00B258F0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tej kwoty zaplanowano środki 13.000 zł na rozbudowę monitoringu miasta.</w:t>
      </w:r>
    </w:p>
    <w:p w:rsidR="00B258F0" w:rsidRDefault="00B258F0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8F0" w:rsidRDefault="00B258F0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8F0">
        <w:rPr>
          <w:rFonts w:ascii="Times New Roman" w:hAnsi="Times New Roman" w:cs="Times New Roman"/>
          <w:b/>
          <w:sz w:val="24"/>
          <w:szCs w:val="24"/>
        </w:rPr>
        <w:t>Na wydatki inwestycyjne</w:t>
      </w:r>
      <w:r>
        <w:rPr>
          <w:rFonts w:ascii="Times New Roman" w:hAnsi="Times New Roman" w:cs="Times New Roman"/>
          <w:sz w:val="24"/>
          <w:szCs w:val="24"/>
        </w:rPr>
        <w:t xml:space="preserve"> zaplanowano kwotę 80.000 zł z przeznaczeniem na wykonanie toalety publicznej. </w:t>
      </w:r>
    </w:p>
    <w:p w:rsidR="00B258F0" w:rsidRPr="009200D5" w:rsidRDefault="00B258F0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lastRenderedPageBreak/>
        <w:t>DZIAŁ  921  KULTURA I OCHRONA  DZIEDZICTWA  NARODOWEGO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92105 </w:t>
      </w:r>
      <w:r w:rsidRPr="009200D5">
        <w:rPr>
          <w:rFonts w:ascii="Times New Roman" w:hAnsi="Times New Roman" w:cs="Times New Roman"/>
          <w:sz w:val="24"/>
          <w:szCs w:val="24"/>
        </w:rPr>
        <w:t xml:space="preserve">planuje się wydatki w  kwocie </w:t>
      </w:r>
      <w:r w:rsidR="00C865BE">
        <w:rPr>
          <w:rFonts w:ascii="Times New Roman" w:hAnsi="Times New Roman" w:cs="Times New Roman"/>
          <w:sz w:val="24"/>
          <w:szCs w:val="24"/>
        </w:rPr>
        <w:t xml:space="preserve">43.500 zł </w:t>
      </w:r>
      <w:r w:rsidRPr="009200D5">
        <w:rPr>
          <w:rFonts w:ascii="Times New Roman" w:hAnsi="Times New Roman" w:cs="Times New Roman"/>
          <w:sz w:val="24"/>
          <w:szCs w:val="24"/>
        </w:rPr>
        <w:t>na pokrycie kosztów wydawnictwa "</w:t>
      </w:r>
      <w:proofErr w:type="spellStart"/>
      <w:r w:rsidRPr="009200D5">
        <w:rPr>
          <w:rFonts w:ascii="Times New Roman" w:hAnsi="Times New Roman" w:cs="Times New Roman"/>
          <w:sz w:val="24"/>
          <w:szCs w:val="24"/>
        </w:rPr>
        <w:t>Gniewkoramy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>" .Na przedmiotową kwotę składają się koszty wynagrodzenia redaktorów, koszt składu i druku.</w:t>
      </w:r>
    </w:p>
    <w:p w:rsidR="00C865BE" w:rsidRPr="009200D5" w:rsidRDefault="00C865BE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92109 </w:t>
      </w:r>
      <w:r w:rsidRPr="009200D5">
        <w:rPr>
          <w:rFonts w:ascii="Times New Roman" w:hAnsi="Times New Roman" w:cs="Times New Roman"/>
          <w:sz w:val="24"/>
          <w:szCs w:val="24"/>
        </w:rPr>
        <w:t>planuje się dotację podmiotową dla instytucji kultury w kwocie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ED5A6B">
        <w:rPr>
          <w:rFonts w:ascii="Times New Roman" w:hAnsi="Times New Roman" w:cs="Times New Roman"/>
          <w:sz w:val="24"/>
          <w:szCs w:val="24"/>
        </w:rPr>
        <w:t>92</w:t>
      </w:r>
      <w:r w:rsidRPr="009200D5">
        <w:rPr>
          <w:rFonts w:ascii="Times New Roman" w:hAnsi="Times New Roman" w:cs="Times New Roman"/>
          <w:sz w:val="24"/>
          <w:szCs w:val="24"/>
        </w:rPr>
        <w:t xml:space="preserve">0.000 zł. </w:t>
      </w:r>
    </w:p>
    <w:p w:rsidR="0022068F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357" w:rsidRDefault="008C735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wynagrodzenia i pochodne tj. umowy zlecenie dla opiekunów świetlic wiejskich zaplanowano łącznie 23.500 zł. </w:t>
      </w:r>
    </w:p>
    <w:p w:rsidR="008C7357" w:rsidRPr="009200D5" w:rsidRDefault="008C735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Na utrzymanie świetlic wiejskich planuje się łącznie ze środkami przekazanymi przez poszczególne sołectwa kwotę </w:t>
      </w:r>
      <w:r w:rsidR="00ED5A6B">
        <w:rPr>
          <w:rFonts w:ascii="Times New Roman" w:hAnsi="Times New Roman" w:cs="Times New Roman"/>
          <w:sz w:val="24"/>
          <w:szCs w:val="24"/>
        </w:rPr>
        <w:t xml:space="preserve">221.286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zł. </w:t>
      </w:r>
    </w:p>
    <w:p w:rsidR="0022068F" w:rsidRPr="009200D5" w:rsidRDefault="00CE553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zakup materiałów i wyposażenia zaplanowano kwotę 118.230 zł z czego kwota 78.230 zł pochodzi z odpisu sołeckiego, natomiast pozostała kwota </w:t>
      </w:r>
      <w:r w:rsidR="00981CE1">
        <w:rPr>
          <w:rFonts w:ascii="Times New Roman" w:hAnsi="Times New Roman" w:cs="Times New Roman"/>
          <w:sz w:val="24"/>
          <w:szCs w:val="24"/>
        </w:rPr>
        <w:t xml:space="preserve">40.000 zł </w:t>
      </w:r>
      <w:r>
        <w:rPr>
          <w:rFonts w:ascii="Times New Roman" w:hAnsi="Times New Roman" w:cs="Times New Roman"/>
          <w:sz w:val="24"/>
          <w:szCs w:val="24"/>
        </w:rPr>
        <w:t>została przeznaczona na bieżące, niezbędne zakupy do świetlic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W ramach zaplanowanej kwoty </w:t>
      </w:r>
      <w:r w:rsidR="00981CE1">
        <w:rPr>
          <w:rFonts w:ascii="Times New Roman" w:hAnsi="Times New Roman" w:cs="Times New Roman"/>
          <w:sz w:val="24"/>
          <w:szCs w:val="24"/>
        </w:rPr>
        <w:t xml:space="preserve">78.230 zł </w:t>
      </w:r>
      <w:r w:rsidRPr="009200D5">
        <w:rPr>
          <w:rFonts w:ascii="Times New Roman" w:hAnsi="Times New Roman" w:cs="Times New Roman"/>
          <w:sz w:val="24"/>
          <w:szCs w:val="24"/>
        </w:rPr>
        <w:t xml:space="preserve">znajdują się środki przeznaczone w ramach funduszu sołeckiego na wyposażenie świetlic :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sołectwo Gąski - na wyposażenie świetlicy - 4.</w:t>
      </w:r>
      <w:r w:rsidR="007D25B6">
        <w:rPr>
          <w:rFonts w:ascii="Times New Roman" w:hAnsi="Times New Roman" w:cs="Times New Roman"/>
          <w:sz w:val="24"/>
          <w:szCs w:val="24"/>
        </w:rPr>
        <w:t>8</w:t>
      </w:r>
      <w:r w:rsidRPr="009200D5">
        <w:rPr>
          <w:rFonts w:ascii="Times New Roman" w:hAnsi="Times New Roman" w:cs="Times New Roman"/>
          <w:sz w:val="24"/>
          <w:szCs w:val="24"/>
        </w:rPr>
        <w:t>00 zł</w:t>
      </w:r>
      <w:r w:rsidR="007D25B6">
        <w:rPr>
          <w:rFonts w:ascii="Times New Roman" w:hAnsi="Times New Roman" w:cs="Times New Roman"/>
          <w:sz w:val="24"/>
          <w:szCs w:val="24"/>
        </w:rPr>
        <w:t xml:space="preserve"> i zakup materiałów do remontu 2.200 zł</w:t>
      </w:r>
      <w:r w:rsidRPr="009200D5">
        <w:rPr>
          <w:rFonts w:ascii="Times New Roman" w:hAnsi="Times New Roman" w:cs="Times New Roman"/>
          <w:sz w:val="24"/>
          <w:szCs w:val="24"/>
        </w:rPr>
        <w:t>,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</w:t>
      </w:r>
      <w:proofErr w:type="spellStart"/>
      <w:r w:rsidRPr="009200D5">
        <w:rPr>
          <w:rFonts w:ascii="Times New Roman" w:hAnsi="Times New Roman" w:cs="Times New Roman"/>
          <w:sz w:val="24"/>
          <w:szCs w:val="24"/>
        </w:rPr>
        <w:t>Godzięba</w:t>
      </w:r>
      <w:proofErr w:type="spellEnd"/>
      <w:r w:rsidRPr="009200D5">
        <w:rPr>
          <w:rFonts w:ascii="Times New Roman" w:hAnsi="Times New Roman" w:cs="Times New Roman"/>
          <w:sz w:val="24"/>
          <w:szCs w:val="24"/>
        </w:rPr>
        <w:t xml:space="preserve"> - na </w:t>
      </w:r>
      <w:r w:rsidR="007D25B6">
        <w:rPr>
          <w:rFonts w:ascii="Times New Roman" w:hAnsi="Times New Roman" w:cs="Times New Roman"/>
          <w:sz w:val="24"/>
          <w:szCs w:val="24"/>
        </w:rPr>
        <w:t>zakup wyposażenia 1.350 zł,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sołec</w:t>
      </w:r>
      <w:r w:rsidR="007D25B6">
        <w:rPr>
          <w:rFonts w:ascii="Times New Roman" w:hAnsi="Times New Roman" w:cs="Times New Roman"/>
          <w:sz w:val="24"/>
          <w:szCs w:val="24"/>
        </w:rPr>
        <w:t>two</w:t>
      </w:r>
      <w:r w:rsidRPr="009200D5">
        <w:rPr>
          <w:rFonts w:ascii="Times New Roman" w:hAnsi="Times New Roman" w:cs="Times New Roman"/>
          <w:sz w:val="24"/>
          <w:szCs w:val="24"/>
        </w:rPr>
        <w:t xml:space="preserve"> Kaczkowo - na zakup wyposażenia do świetlicy - 6.</w:t>
      </w:r>
      <w:r w:rsidR="007D25B6">
        <w:rPr>
          <w:rFonts w:ascii="Times New Roman" w:hAnsi="Times New Roman" w:cs="Times New Roman"/>
          <w:sz w:val="24"/>
          <w:szCs w:val="24"/>
        </w:rPr>
        <w:t xml:space="preserve">579 </w:t>
      </w:r>
      <w:r w:rsidRPr="009200D5">
        <w:rPr>
          <w:rFonts w:ascii="Times New Roman" w:hAnsi="Times New Roman" w:cs="Times New Roman"/>
          <w:sz w:val="24"/>
          <w:szCs w:val="24"/>
        </w:rPr>
        <w:t>zł</w:t>
      </w:r>
      <w:r w:rsidR="007D25B6">
        <w:rPr>
          <w:rFonts w:ascii="Times New Roman" w:hAnsi="Times New Roman" w:cs="Times New Roman"/>
          <w:sz w:val="24"/>
          <w:szCs w:val="24"/>
        </w:rPr>
        <w:t>,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Kawęczyn - na zakup wyposażenia do świetlicy </w:t>
      </w:r>
      <w:r w:rsidR="007D25B6">
        <w:rPr>
          <w:rFonts w:ascii="Times New Roman" w:hAnsi="Times New Roman" w:cs="Times New Roman"/>
          <w:sz w:val="24"/>
          <w:szCs w:val="24"/>
        </w:rPr>
        <w:t>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7D25B6">
        <w:rPr>
          <w:rFonts w:ascii="Times New Roman" w:hAnsi="Times New Roman" w:cs="Times New Roman"/>
          <w:sz w:val="24"/>
          <w:szCs w:val="24"/>
        </w:rPr>
        <w:t>7.530 zł,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</w:t>
      </w:r>
      <w:r w:rsidR="007D25B6">
        <w:rPr>
          <w:rFonts w:ascii="Times New Roman" w:hAnsi="Times New Roman" w:cs="Times New Roman"/>
          <w:sz w:val="24"/>
          <w:szCs w:val="24"/>
        </w:rPr>
        <w:t>L</w:t>
      </w:r>
      <w:r w:rsidRPr="009200D5">
        <w:rPr>
          <w:rFonts w:ascii="Times New Roman" w:hAnsi="Times New Roman" w:cs="Times New Roman"/>
          <w:sz w:val="24"/>
          <w:szCs w:val="24"/>
        </w:rPr>
        <w:t xml:space="preserve">ipie - na </w:t>
      </w:r>
      <w:r w:rsidR="007D25B6">
        <w:rPr>
          <w:rFonts w:ascii="Times New Roman" w:hAnsi="Times New Roman" w:cs="Times New Roman"/>
          <w:sz w:val="24"/>
          <w:szCs w:val="24"/>
        </w:rPr>
        <w:t>zakup materiałów do ogrodzenia oraz doposażenie placu zabaw – 5.750 zł,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Murzynko - zakup wyposażenia </w:t>
      </w:r>
      <w:r w:rsidR="007D25B6">
        <w:rPr>
          <w:rFonts w:ascii="Times New Roman" w:hAnsi="Times New Roman" w:cs="Times New Roman"/>
          <w:sz w:val="24"/>
          <w:szCs w:val="24"/>
        </w:rPr>
        <w:t xml:space="preserve">do świetlicy </w:t>
      </w:r>
      <w:r w:rsidR="00CE5537">
        <w:rPr>
          <w:rFonts w:ascii="Times New Roman" w:hAnsi="Times New Roman" w:cs="Times New Roman"/>
          <w:sz w:val="24"/>
          <w:szCs w:val="24"/>
        </w:rPr>
        <w:t xml:space="preserve">- </w:t>
      </w:r>
      <w:r w:rsidR="007D25B6">
        <w:rPr>
          <w:rFonts w:ascii="Times New Roman" w:hAnsi="Times New Roman" w:cs="Times New Roman"/>
          <w:sz w:val="24"/>
          <w:szCs w:val="24"/>
        </w:rPr>
        <w:t>4.698 zł,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 sołectwo S</w:t>
      </w:r>
      <w:r w:rsidR="004D3F0D">
        <w:rPr>
          <w:rFonts w:ascii="Times New Roman" w:hAnsi="Times New Roman" w:cs="Times New Roman"/>
          <w:sz w:val="24"/>
          <w:szCs w:val="24"/>
        </w:rPr>
        <w:t xml:space="preserve">zadłowice </w:t>
      </w:r>
      <w:r w:rsidRPr="009200D5">
        <w:rPr>
          <w:rFonts w:ascii="Times New Roman" w:hAnsi="Times New Roman" w:cs="Times New Roman"/>
          <w:sz w:val="24"/>
          <w:szCs w:val="24"/>
        </w:rPr>
        <w:t xml:space="preserve">- zakup </w:t>
      </w:r>
      <w:r w:rsidR="004D3F0D">
        <w:rPr>
          <w:rFonts w:ascii="Times New Roman" w:hAnsi="Times New Roman" w:cs="Times New Roman"/>
          <w:sz w:val="24"/>
          <w:szCs w:val="24"/>
        </w:rPr>
        <w:t xml:space="preserve">sprzętu nagłaśniającego </w:t>
      </w:r>
      <w:r w:rsidR="00CE5537">
        <w:rPr>
          <w:rFonts w:ascii="Times New Roman" w:hAnsi="Times New Roman" w:cs="Times New Roman"/>
          <w:sz w:val="24"/>
          <w:szCs w:val="24"/>
        </w:rPr>
        <w:t xml:space="preserve">– 6.207 zł, 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Suchatówka - zakup wyposażenia do świetlicy </w:t>
      </w:r>
      <w:r w:rsidR="00CE5537">
        <w:rPr>
          <w:rFonts w:ascii="Times New Roman" w:hAnsi="Times New Roman" w:cs="Times New Roman"/>
          <w:sz w:val="24"/>
          <w:szCs w:val="24"/>
        </w:rPr>
        <w:t>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CE5537">
        <w:rPr>
          <w:rFonts w:ascii="Times New Roman" w:hAnsi="Times New Roman" w:cs="Times New Roman"/>
          <w:sz w:val="24"/>
          <w:szCs w:val="24"/>
        </w:rPr>
        <w:t xml:space="preserve">8.899 </w:t>
      </w:r>
      <w:r w:rsidRPr="009200D5">
        <w:rPr>
          <w:rFonts w:ascii="Times New Roman" w:hAnsi="Times New Roman" w:cs="Times New Roman"/>
          <w:sz w:val="24"/>
          <w:szCs w:val="24"/>
        </w:rPr>
        <w:t>zł,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Wielowieś - zakup wyposażenia do świetlicy </w:t>
      </w:r>
      <w:r w:rsidR="00CE5537">
        <w:rPr>
          <w:rFonts w:ascii="Times New Roman" w:hAnsi="Times New Roman" w:cs="Times New Roman"/>
          <w:sz w:val="24"/>
          <w:szCs w:val="24"/>
        </w:rPr>
        <w:t>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CE5537">
        <w:rPr>
          <w:rFonts w:ascii="Times New Roman" w:hAnsi="Times New Roman" w:cs="Times New Roman"/>
          <w:sz w:val="24"/>
          <w:szCs w:val="24"/>
        </w:rPr>
        <w:t>6.190 zł,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Wierzbiczany - </w:t>
      </w:r>
      <w:r w:rsidR="00CE5537" w:rsidRPr="009200D5">
        <w:rPr>
          <w:rFonts w:ascii="Times New Roman" w:hAnsi="Times New Roman" w:cs="Times New Roman"/>
          <w:sz w:val="24"/>
          <w:szCs w:val="24"/>
        </w:rPr>
        <w:t xml:space="preserve">zakup wyposażenia do świetlicy </w:t>
      </w:r>
      <w:r w:rsidR="00CE5537">
        <w:rPr>
          <w:rFonts w:ascii="Times New Roman" w:hAnsi="Times New Roman" w:cs="Times New Roman"/>
          <w:sz w:val="24"/>
          <w:szCs w:val="24"/>
        </w:rPr>
        <w:t xml:space="preserve">– 1.685 zł, 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537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-</w:t>
      </w:r>
      <w:r w:rsidR="00CE5537">
        <w:rPr>
          <w:rFonts w:ascii="Times New Roman" w:hAnsi="Times New Roman" w:cs="Times New Roman"/>
          <w:sz w:val="24"/>
          <w:szCs w:val="24"/>
        </w:rPr>
        <w:t xml:space="preserve"> </w:t>
      </w:r>
      <w:r w:rsidRPr="009200D5">
        <w:rPr>
          <w:rFonts w:ascii="Times New Roman" w:hAnsi="Times New Roman" w:cs="Times New Roman"/>
          <w:sz w:val="24"/>
          <w:szCs w:val="24"/>
        </w:rPr>
        <w:t xml:space="preserve">sołectwo Wierzchosławice </w:t>
      </w:r>
      <w:r w:rsidR="00CE5537">
        <w:rPr>
          <w:rFonts w:ascii="Times New Roman" w:hAnsi="Times New Roman" w:cs="Times New Roman"/>
          <w:sz w:val="24"/>
          <w:szCs w:val="24"/>
        </w:rPr>
        <w:t>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wy</w:t>
      </w:r>
      <w:r w:rsidR="00CE5537">
        <w:rPr>
          <w:rFonts w:ascii="Times New Roman" w:hAnsi="Times New Roman" w:cs="Times New Roman"/>
          <w:sz w:val="24"/>
          <w:szCs w:val="24"/>
        </w:rPr>
        <w:t xml:space="preserve">posażenie </w:t>
      </w:r>
      <w:r w:rsidRPr="009200D5">
        <w:rPr>
          <w:rFonts w:ascii="Times New Roman" w:hAnsi="Times New Roman" w:cs="Times New Roman"/>
          <w:sz w:val="24"/>
          <w:szCs w:val="24"/>
        </w:rPr>
        <w:t xml:space="preserve">Centrum Kultury i Wypoczynku </w:t>
      </w:r>
      <w:r w:rsidR="00CE5537">
        <w:rPr>
          <w:rFonts w:ascii="Times New Roman" w:hAnsi="Times New Roman" w:cs="Times New Roman"/>
          <w:sz w:val="24"/>
          <w:szCs w:val="24"/>
        </w:rPr>
        <w:t>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CE5537">
        <w:rPr>
          <w:rFonts w:ascii="Times New Roman" w:hAnsi="Times New Roman" w:cs="Times New Roman"/>
          <w:sz w:val="24"/>
          <w:szCs w:val="24"/>
        </w:rPr>
        <w:t xml:space="preserve">11.990 </w:t>
      </w:r>
      <w:r w:rsidRPr="009200D5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CE5537" w:rsidRDefault="00CE553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sołectwo Zajezierze – zakup wyposażenia do świetlicy – 9.579 zł,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- sołectwo Żyrosławice </w:t>
      </w:r>
      <w:r w:rsidR="00CE5537">
        <w:rPr>
          <w:rFonts w:ascii="Times New Roman" w:hAnsi="Times New Roman" w:cs="Times New Roman"/>
          <w:sz w:val="24"/>
          <w:szCs w:val="24"/>
        </w:rPr>
        <w:t>–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  <w:r w:rsidR="00CE5537">
        <w:rPr>
          <w:rFonts w:ascii="Times New Roman" w:hAnsi="Times New Roman" w:cs="Times New Roman"/>
          <w:sz w:val="24"/>
          <w:szCs w:val="24"/>
        </w:rPr>
        <w:t>zakup wyposażenia do świetlicy – 773 zł.</w:t>
      </w:r>
      <w:r w:rsidRPr="0092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68F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CE1" w:rsidRDefault="00981CE1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zakup energii § 4260 w świetlicach wiejskich zaplanowano kwotę 40.000 zł. </w:t>
      </w:r>
    </w:p>
    <w:p w:rsidR="00981CE1" w:rsidRDefault="00981CE1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CE1" w:rsidRDefault="00981CE1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zakup usług remontowych zaplanowano kwotę 9.417 zł z czego kwota 2.000 zł na drobne remonty w świetlicach oraz 7.417 zł zostało przekazane z funduszu sołeckiego na :  </w:t>
      </w:r>
    </w:p>
    <w:p w:rsidR="00981CE1" w:rsidRDefault="00981CE1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sołectwo Murzynko – wymiana okien w świetlicy – 2.000 zł, </w:t>
      </w:r>
    </w:p>
    <w:p w:rsidR="00981CE1" w:rsidRDefault="00981CE1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sołectwo Żyrosławice – wymiana okien w świetlicy – 5.417 zł, </w:t>
      </w:r>
    </w:p>
    <w:p w:rsidR="00981CE1" w:rsidRDefault="00981CE1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562" w:rsidRDefault="005E256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zakup usług pozostałych zaplanowano łącznie 28.839 zł z tego </w:t>
      </w:r>
      <w:r w:rsidR="000D00C8">
        <w:rPr>
          <w:rFonts w:ascii="Times New Roman" w:hAnsi="Times New Roman" w:cs="Times New Roman"/>
          <w:sz w:val="24"/>
          <w:szCs w:val="24"/>
        </w:rPr>
        <w:t>6.000</w:t>
      </w:r>
      <w:r w:rsidR="00834D4D">
        <w:rPr>
          <w:rFonts w:ascii="Times New Roman" w:hAnsi="Times New Roman" w:cs="Times New Roman"/>
          <w:sz w:val="24"/>
          <w:szCs w:val="24"/>
        </w:rPr>
        <w:t xml:space="preserve"> zł na niezbędne drobne usługi dot. funkcjonowania świetlic oraz kwota </w:t>
      </w:r>
      <w:r w:rsidR="000D00C8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0C8">
        <w:rPr>
          <w:rFonts w:ascii="Times New Roman" w:hAnsi="Times New Roman" w:cs="Times New Roman"/>
          <w:sz w:val="24"/>
          <w:szCs w:val="24"/>
        </w:rPr>
        <w:t xml:space="preserve">839 </w:t>
      </w:r>
      <w:r>
        <w:rPr>
          <w:rFonts w:ascii="Times New Roman" w:hAnsi="Times New Roman" w:cs="Times New Roman"/>
          <w:sz w:val="24"/>
          <w:szCs w:val="24"/>
        </w:rPr>
        <w:t>zł został</w:t>
      </w:r>
      <w:r w:rsidR="00834D4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przekazan</w:t>
      </w:r>
      <w:r w:rsidR="00834D4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z funduszu sołeckiego na :</w:t>
      </w:r>
    </w:p>
    <w:p w:rsidR="005E2562" w:rsidRDefault="00834D4D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sołectwo Kawęczyn – na instalację alarmu w świetlicy 3.000 zł,</w:t>
      </w:r>
    </w:p>
    <w:p w:rsidR="00834D4D" w:rsidRDefault="00834D4D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sołectwo Lipie – instalację monitoringu – 5.160 zł, </w:t>
      </w:r>
    </w:p>
    <w:p w:rsidR="00834D4D" w:rsidRDefault="00834D4D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sołectwo Markowo – utwardzenie terenu przy świetlicy – 5.300 zł, </w:t>
      </w:r>
    </w:p>
    <w:p w:rsidR="00834D4D" w:rsidRDefault="00834D4D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sołectwo Wielowieś – parking przy świetlicy – 6.079 zł,</w:t>
      </w:r>
    </w:p>
    <w:p w:rsidR="005475CD" w:rsidRDefault="005475CD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sołectwo Wierzchosławice – instalacja alarmu w świetlicy – 3.300 zł. </w:t>
      </w:r>
    </w:p>
    <w:p w:rsidR="005E2562" w:rsidRPr="009200D5" w:rsidRDefault="005E2562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8C7357" w:rsidRDefault="008C735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7357">
        <w:rPr>
          <w:rFonts w:ascii="Times New Roman" w:hAnsi="Times New Roman" w:cs="Times New Roman"/>
          <w:bCs/>
          <w:sz w:val="24"/>
          <w:szCs w:val="24"/>
        </w:rPr>
        <w:t>Na zakup usług telekomunikacyjnych zaplanowano kwotę 300 zł.</w:t>
      </w:r>
    </w:p>
    <w:p w:rsidR="008C7357" w:rsidRPr="008C7357" w:rsidRDefault="008C735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7357" w:rsidRPr="008C7357" w:rsidRDefault="008C735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7357">
        <w:rPr>
          <w:rFonts w:ascii="Times New Roman" w:hAnsi="Times New Roman" w:cs="Times New Roman"/>
          <w:bCs/>
          <w:sz w:val="24"/>
          <w:szCs w:val="24"/>
        </w:rPr>
        <w:t xml:space="preserve">Na ubezpieczenie świetlic wiejskich zaplanowano kwotę 1.000 zł. </w:t>
      </w:r>
    </w:p>
    <w:p w:rsidR="008C7357" w:rsidRDefault="008C735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866BB" w:rsidRDefault="009866BB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Na wydatki inwestycyjne zaplanowano kwotę 185.000 zł z czego : </w:t>
      </w:r>
    </w:p>
    <w:p w:rsidR="00AD3D56" w:rsidRPr="008C7C63" w:rsidRDefault="00AD3D56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7196" w:type="dxa"/>
        <w:tblLook w:val="04A0"/>
      </w:tblPr>
      <w:tblGrid>
        <w:gridCol w:w="5637"/>
        <w:gridCol w:w="1559"/>
      </w:tblGrid>
      <w:tr w:rsidR="00AD3D56" w:rsidRPr="008C7C63" w:rsidTr="00AD3D56">
        <w:tc>
          <w:tcPr>
            <w:tcW w:w="5637" w:type="dxa"/>
          </w:tcPr>
          <w:p w:rsidR="00AD3D56" w:rsidRPr="008C7C63" w:rsidRDefault="00AD3D56" w:rsidP="00667088">
            <w:pPr>
              <w:rPr>
                <w:sz w:val="24"/>
                <w:szCs w:val="24"/>
              </w:rPr>
            </w:pPr>
            <w:r w:rsidRPr="008C7C63">
              <w:rPr>
                <w:sz w:val="24"/>
                <w:szCs w:val="24"/>
              </w:rPr>
              <w:t>Zakup sceny przenośnej</w:t>
            </w:r>
          </w:p>
        </w:tc>
        <w:tc>
          <w:tcPr>
            <w:tcW w:w="1559" w:type="dxa"/>
          </w:tcPr>
          <w:p w:rsidR="00AD3D56" w:rsidRPr="008C7C63" w:rsidRDefault="00AD3D56" w:rsidP="00667088">
            <w:pPr>
              <w:jc w:val="right"/>
              <w:rPr>
                <w:sz w:val="24"/>
                <w:szCs w:val="24"/>
              </w:rPr>
            </w:pPr>
            <w:r w:rsidRPr="008C7C63">
              <w:rPr>
                <w:sz w:val="24"/>
                <w:szCs w:val="24"/>
              </w:rPr>
              <w:t>50.000</w:t>
            </w:r>
          </w:p>
        </w:tc>
      </w:tr>
      <w:tr w:rsidR="00AD3D56" w:rsidRPr="008C7C63" w:rsidTr="00AD3D56">
        <w:tc>
          <w:tcPr>
            <w:tcW w:w="5637" w:type="dxa"/>
          </w:tcPr>
          <w:p w:rsidR="00AD3D56" w:rsidRPr="008C7C63" w:rsidRDefault="00AD3D56" w:rsidP="00667088">
            <w:pPr>
              <w:rPr>
                <w:sz w:val="24"/>
                <w:szCs w:val="24"/>
              </w:rPr>
            </w:pPr>
            <w:r w:rsidRPr="008C7C63">
              <w:rPr>
                <w:sz w:val="24"/>
                <w:szCs w:val="24"/>
              </w:rPr>
              <w:t xml:space="preserve">Dotacja dla </w:t>
            </w:r>
            <w:proofErr w:type="spellStart"/>
            <w:r w:rsidRPr="008C7C63">
              <w:rPr>
                <w:sz w:val="24"/>
                <w:szCs w:val="24"/>
              </w:rPr>
              <w:t>MGOKSiR</w:t>
            </w:r>
            <w:proofErr w:type="spellEnd"/>
            <w:r w:rsidRPr="008C7C63">
              <w:rPr>
                <w:sz w:val="24"/>
                <w:szCs w:val="24"/>
              </w:rPr>
              <w:t xml:space="preserve"> na modernizację świetlicy w Więcławicach</w:t>
            </w:r>
          </w:p>
        </w:tc>
        <w:tc>
          <w:tcPr>
            <w:tcW w:w="1559" w:type="dxa"/>
          </w:tcPr>
          <w:p w:rsidR="00AD3D56" w:rsidRPr="008C7C63" w:rsidRDefault="00AD3D56" w:rsidP="00667088">
            <w:pPr>
              <w:jc w:val="right"/>
              <w:rPr>
                <w:sz w:val="24"/>
                <w:szCs w:val="24"/>
              </w:rPr>
            </w:pPr>
            <w:r w:rsidRPr="008C7C63">
              <w:rPr>
                <w:sz w:val="24"/>
                <w:szCs w:val="24"/>
              </w:rPr>
              <w:t>100.000</w:t>
            </w:r>
          </w:p>
        </w:tc>
      </w:tr>
      <w:tr w:rsidR="00AD3D56" w:rsidRPr="008C7C63" w:rsidTr="00AD3D56">
        <w:tc>
          <w:tcPr>
            <w:tcW w:w="5637" w:type="dxa"/>
          </w:tcPr>
          <w:p w:rsidR="00AD3D56" w:rsidRPr="008C7C63" w:rsidRDefault="00AD3D56" w:rsidP="00667088">
            <w:pPr>
              <w:rPr>
                <w:sz w:val="24"/>
                <w:szCs w:val="24"/>
              </w:rPr>
            </w:pPr>
            <w:r w:rsidRPr="008C7C63">
              <w:rPr>
                <w:sz w:val="24"/>
                <w:szCs w:val="24"/>
              </w:rPr>
              <w:t xml:space="preserve">Zakup samochodu służbowego dla </w:t>
            </w:r>
            <w:proofErr w:type="spellStart"/>
            <w:r w:rsidRPr="008C7C63">
              <w:rPr>
                <w:sz w:val="24"/>
                <w:szCs w:val="24"/>
              </w:rPr>
              <w:t>MGOKSiR</w:t>
            </w:r>
            <w:proofErr w:type="spellEnd"/>
          </w:p>
        </w:tc>
        <w:tc>
          <w:tcPr>
            <w:tcW w:w="1559" w:type="dxa"/>
          </w:tcPr>
          <w:p w:rsidR="00AD3D56" w:rsidRPr="008C7C63" w:rsidRDefault="00AD3D56" w:rsidP="00667088">
            <w:pPr>
              <w:jc w:val="right"/>
              <w:rPr>
                <w:sz w:val="24"/>
                <w:szCs w:val="24"/>
              </w:rPr>
            </w:pPr>
            <w:r w:rsidRPr="008C7C63">
              <w:rPr>
                <w:sz w:val="24"/>
                <w:szCs w:val="24"/>
              </w:rPr>
              <w:t>10.000</w:t>
            </w:r>
          </w:p>
        </w:tc>
      </w:tr>
      <w:tr w:rsidR="00AD3D56" w:rsidRPr="008C7C63" w:rsidTr="00AD3D56">
        <w:tc>
          <w:tcPr>
            <w:tcW w:w="5637" w:type="dxa"/>
          </w:tcPr>
          <w:p w:rsidR="00AD3D56" w:rsidRPr="008C7C63" w:rsidRDefault="00AD3D56" w:rsidP="00667088">
            <w:pPr>
              <w:rPr>
                <w:sz w:val="24"/>
                <w:szCs w:val="24"/>
              </w:rPr>
            </w:pPr>
            <w:r w:rsidRPr="008C7C63">
              <w:rPr>
                <w:sz w:val="24"/>
                <w:szCs w:val="24"/>
              </w:rPr>
              <w:t xml:space="preserve">Modernizacja parkietu w sali sportowej </w:t>
            </w:r>
          </w:p>
        </w:tc>
        <w:tc>
          <w:tcPr>
            <w:tcW w:w="1559" w:type="dxa"/>
          </w:tcPr>
          <w:p w:rsidR="00AD3D56" w:rsidRPr="008C7C63" w:rsidRDefault="00AD3D56" w:rsidP="00667088">
            <w:pPr>
              <w:jc w:val="right"/>
              <w:rPr>
                <w:sz w:val="24"/>
                <w:szCs w:val="24"/>
              </w:rPr>
            </w:pPr>
            <w:r w:rsidRPr="008C7C63">
              <w:rPr>
                <w:sz w:val="24"/>
                <w:szCs w:val="24"/>
              </w:rPr>
              <w:t>25.000</w:t>
            </w:r>
          </w:p>
        </w:tc>
      </w:tr>
    </w:tbl>
    <w:p w:rsidR="008C7357" w:rsidRDefault="008C7357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C7C63" w:rsidRPr="008C7C63" w:rsidRDefault="008C7C63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W rozdziale 92116 </w:t>
      </w:r>
      <w:r w:rsidRPr="009200D5">
        <w:rPr>
          <w:rFonts w:ascii="Times New Roman" w:hAnsi="Times New Roman" w:cs="Times New Roman"/>
          <w:sz w:val="24"/>
          <w:szCs w:val="24"/>
        </w:rPr>
        <w:t xml:space="preserve">planuje się dotację podmiotową dla instytucji kultury tj. biblioteki w kwocie 270.000 zł. </w:t>
      </w:r>
    </w:p>
    <w:p w:rsidR="00760DBE" w:rsidRDefault="00760DBE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874" w:rsidRPr="009200D5" w:rsidRDefault="00FA2874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DZIAŁ  926  KULTURA  FIZYCZNA  I  SPORT 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068F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92601 </w:t>
      </w:r>
      <w:r w:rsidRPr="009200D5">
        <w:rPr>
          <w:rFonts w:ascii="Times New Roman" w:hAnsi="Times New Roman" w:cs="Times New Roman"/>
          <w:sz w:val="24"/>
          <w:szCs w:val="24"/>
        </w:rPr>
        <w:t>planuje się wydatki w ł</w:t>
      </w:r>
      <w:r w:rsidR="006010A4">
        <w:rPr>
          <w:rFonts w:ascii="Times New Roman" w:hAnsi="Times New Roman" w:cs="Times New Roman"/>
          <w:sz w:val="24"/>
          <w:szCs w:val="24"/>
        </w:rPr>
        <w:t>ą</w:t>
      </w:r>
      <w:r w:rsidRPr="009200D5">
        <w:rPr>
          <w:rFonts w:ascii="Times New Roman" w:hAnsi="Times New Roman" w:cs="Times New Roman"/>
          <w:sz w:val="24"/>
          <w:szCs w:val="24"/>
        </w:rPr>
        <w:t xml:space="preserve">cznej kwocie </w:t>
      </w:r>
      <w:r w:rsidR="006010A4">
        <w:rPr>
          <w:rFonts w:ascii="Times New Roman" w:hAnsi="Times New Roman" w:cs="Times New Roman"/>
          <w:sz w:val="24"/>
          <w:szCs w:val="24"/>
        </w:rPr>
        <w:t xml:space="preserve">38.000 zł. z czego </w:t>
      </w:r>
      <w:r w:rsidR="00523C93">
        <w:rPr>
          <w:rFonts w:ascii="Times New Roman" w:hAnsi="Times New Roman" w:cs="Times New Roman"/>
          <w:sz w:val="24"/>
          <w:szCs w:val="24"/>
        </w:rPr>
        <w:t xml:space="preserve">2.801 zł zabezpieczono na drobne usługi, natomiast pozostała </w:t>
      </w:r>
      <w:r w:rsidR="006010A4">
        <w:rPr>
          <w:rFonts w:ascii="Times New Roman" w:hAnsi="Times New Roman" w:cs="Times New Roman"/>
          <w:sz w:val="24"/>
          <w:szCs w:val="24"/>
        </w:rPr>
        <w:t xml:space="preserve">kwota 35.199 zł. pochodzi z funduszu sołeckiego i została przeznaczona na : </w:t>
      </w:r>
    </w:p>
    <w:p w:rsidR="00046E17" w:rsidRDefault="00F664DA" w:rsidP="00F664DA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Sołectwo Ostrowo – kwota 11.421 zł na : z</w:t>
      </w:r>
      <w:r w:rsidR="00046E17" w:rsidRPr="00046E17">
        <w:rPr>
          <w:rFonts w:ascii="Times New Roman" w:hAnsi="Times New Roman" w:cs="Times New Roman"/>
          <w:sz w:val="24"/>
          <w:szCs w:val="24"/>
        </w:rPr>
        <w:t>akup trawy i kosiarki</w:t>
      </w:r>
      <w:r>
        <w:rPr>
          <w:rFonts w:ascii="Times New Roman" w:hAnsi="Times New Roman" w:cs="Times New Roman"/>
          <w:sz w:val="24"/>
          <w:szCs w:val="24"/>
        </w:rPr>
        <w:t>, z</w:t>
      </w:r>
      <w:r w:rsidR="00046E17" w:rsidRPr="00046E17">
        <w:rPr>
          <w:rFonts w:ascii="Times New Roman" w:hAnsi="Times New Roman" w:cs="Times New Roman"/>
          <w:sz w:val="24"/>
          <w:szCs w:val="24"/>
        </w:rPr>
        <w:t>akup i montaż piłko chwytu na boisku w tym: zakupy montaż</w:t>
      </w:r>
      <w:r>
        <w:rPr>
          <w:rFonts w:ascii="Times New Roman" w:hAnsi="Times New Roman" w:cs="Times New Roman"/>
          <w:sz w:val="24"/>
          <w:szCs w:val="24"/>
        </w:rPr>
        <w:t>, z</w:t>
      </w:r>
      <w:r w:rsidR="00046E17" w:rsidRPr="00046E17">
        <w:rPr>
          <w:rFonts w:ascii="Times New Roman" w:hAnsi="Times New Roman" w:cs="Times New Roman"/>
          <w:sz w:val="24"/>
          <w:szCs w:val="24"/>
        </w:rPr>
        <w:t>akup i montaż 2-ch zestawów do gry w koszykówkę w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6E17" w:rsidRPr="00046E17">
        <w:rPr>
          <w:rFonts w:ascii="Times New Roman" w:hAnsi="Times New Roman" w:cs="Times New Roman"/>
          <w:sz w:val="24"/>
          <w:szCs w:val="24"/>
        </w:rPr>
        <w:t>zakupy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046E17" w:rsidRPr="00046E17">
        <w:rPr>
          <w:rFonts w:ascii="Times New Roman" w:hAnsi="Times New Roman" w:cs="Times New Roman"/>
          <w:sz w:val="24"/>
          <w:szCs w:val="24"/>
        </w:rPr>
        <w:t>montaż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C7C63" w:rsidRDefault="008C7C63" w:rsidP="00F664DA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46E17" w:rsidRDefault="00F664DA" w:rsidP="00F664DA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sołectwo Więcławice – 10.366 zł na m</w:t>
      </w:r>
      <w:r w:rsidR="00046E17" w:rsidRPr="00046E17">
        <w:rPr>
          <w:rFonts w:ascii="Times New Roman" w:hAnsi="Times New Roman" w:cs="Times New Roman"/>
          <w:sz w:val="24"/>
          <w:szCs w:val="24"/>
        </w:rPr>
        <w:t>odernizacj</w:t>
      </w:r>
      <w:r>
        <w:rPr>
          <w:rFonts w:ascii="Times New Roman" w:hAnsi="Times New Roman" w:cs="Times New Roman"/>
          <w:sz w:val="24"/>
          <w:szCs w:val="24"/>
        </w:rPr>
        <w:t>ę</w:t>
      </w:r>
      <w:r w:rsidR="00046E17" w:rsidRPr="00046E17">
        <w:rPr>
          <w:rFonts w:ascii="Times New Roman" w:hAnsi="Times New Roman" w:cs="Times New Roman"/>
          <w:sz w:val="24"/>
          <w:szCs w:val="24"/>
        </w:rPr>
        <w:t xml:space="preserve"> i wyposażenie boiska sportowego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C7C63" w:rsidRDefault="008C7C63" w:rsidP="00F664DA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46E17" w:rsidRDefault="00F664DA" w:rsidP="00F664DA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sołectwo Szadłowice – 3.300 zł na w</w:t>
      </w:r>
      <w:r w:rsidR="00046E17" w:rsidRPr="00046E17">
        <w:rPr>
          <w:rFonts w:ascii="Times New Roman" w:hAnsi="Times New Roman" w:cs="Times New Roman"/>
          <w:sz w:val="24"/>
          <w:szCs w:val="24"/>
        </w:rPr>
        <w:t>ykonanie 2-szt wiat nad ławkami zawodników na boisku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C7C63" w:rsidRDefault="008C7C63" w:rsidP="00F664DA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46E17" w:rsidRDefault="00F664DA" w:rsidP="00F664DA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sołectwo Wierzbiczany – 7.112 zł na z</w:t>
      </w:r>
      <w:r w:rsidR="00046E17" w:rsidRPr="00046E17">
        <w:rPr>
          <w:rFonts w:ascii="Times New Roman" w:hAnsi="Times New Roman" w:cs="Times New Roman"/>
          <w:sz w:val="24"/>
          <w:szCs w:val="24"/>
        </w:rPr>
        <w:t>akup bramek do piłki nożnej</w:t>
      </w:r>
      <w:r>
        <w:rPr>
          <w:rFonts w:ascii="Times New Roman" w:hAnsi="Times New Roman" w:cs="Times New Roman"/>
          <w:sz w:val="24"/>
          <w:szCs w:val="24"/>
        </w:rPr>
        <w:t xml:space="preserve"> oraz z</w:t>
      </w:r>
      <w:r w:rsidR="00046E17" w:rsidRPr="00046E17">
        <w:rPr>
          <w:rFonts w:ascii="Times New Roman" w:hAnsi="Times New Roman" w:cs="Times New Roman"/>
          <w:sz w:val="24"/>
          <w:szCs w:val="24"/>
        </w:rPr>
        <w:t>akup kosiarki do pielęgnacji boiska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C7C63" w:rsidRDefault="008C7C63" w:rsidP="00F664DA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46E17" w:rsidRPr="00046E17" w:rsidRDefault="00F664DA" w:rsidP="00F664DA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sołectwo Wierzchosławice – 3.000 zł na m</w:t>
      </w:r>
      <w:r w:rsidR="00046E17" w:rsidRPr="00046E17">
        <w:rPr>
          <w:rFonts w:ascii="Times New Roman" w:hAnsi="Times New Roman" w:cs="Times New Roman"/>
          <w:sz w:val="24"/>
          <w:szCs w:val="24"/>
        </w:rPr>
        <w:t>odernizacj</w:t>
      </w:r>
      <w:r>
        <w:rPr>
          <w:rFonts w:ascii="Times New Roman" w:hAnsi="Times New Roman" w:cs="Times New Roman"/>
          <w:sz w:val="24"/>
          <w:szCs w:val="24"/>
        </w:rPr>
        <w:t xml:space="preserve">ę </w:t>
      </w:r>
      <w:r w:rsidR="00046E17" w:rsidRPr="00046E17">
        <w:rPr>
          <w:rFonts w:ascii="Times New Roman" w:hAnsi="Times New Roman" w:cs="Times New Roman"/>
          <w:sz w:val="24"/>
          <w:szCs w:val="24"/>
        </w:rPr>
        <w:t xml:space="preserve">płyty boiska sportowego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046E17" w:rsidRPr="00046E17">
        <w:rPr>
          <w:rFonts w:ascii="Times New Roman" w:hAnsi="Times New Roman" w:cs="Times New Roman"/>
          <w:sz w:val="24"/>
          <w:szCs w:val="24"/>
        </w:rPr>
        <w:t>zakupy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ABF" w:rsidRDefault="007A2AB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0A4" w:rsidRDefault="007A2AB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ubezpieczenie obiektów sportowych i osób z nich korzystających zaplanowano kwotę 3.000zł. </w:t>
      </w:r>
    </w:p>
    <w:p w:rsidR="007A2ABF" w:rsidRDefault="007A2AB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62D6" w:rsidRDefault="00A962D6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Ponadto w rozdziale tym zaplanowano środki w kwocie 150.000 zł z przeznaczeniem na budowę wielofunkcyjnego boiska w Gąskach. </w:t>
      </w:r>
    </w:p>
    <w:p w:rsidR="00A962D6" w:rsidRDefault="00A962D6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W rozdziale 92605 </w:t>
      </w:r>
      <w:r w:rsidRPr="009200D5">
        <w:rPr>
          <w:rFonts w:ascii="Times New Roman" w:hAnsi="Times New Roman" w:cs="Times New Roman"/>
          <w:sz w:val="24"/>
          <w:szCs w:val="24"/>
        </w:rPr>
        <w:t>zaplanowana została dotacja w wysokości 2</w:t>
      </w:r>
      <w:r w:rsidR="0018366E">
        <w:rPr>
          <w:rFonts w:ascii="Times New Roman" w:hAnsi="Times New Roman" w:cs="Times New Roman"/>
          <w:sz w:val="24"/>
          <w:szCs w:val="24"/>
        </w:rPr>
        <w:t>0</w:t>
      </w:r>
      <w:r w:rsidRPr="009200D5">
        <w:rPr>
          <w:rFonts w:ascii="Times New Roman" w:hAnsi="Times New Roman" w:cs="Times New Roman"/>
          <w:sz w:val="24"/>
          <w:szCs w:val="24"/>
        </w:rPr>
        <w:t>0.000 zł z przeznaczeniem na rozwój kultury i sportu w gminie Gniewkowo.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Rozdysponowanie środków nastąpi na podstawie przeprowadzonego konkursu ofert</w:t>
      </w:r>
      <w:r w:rsidR="0018366E">
        <w:rPr>
          <w:rFonts w:ascii="Times New Roman" w:hAnsi="Times New Roman" w:cs="Times New Roman"/>
          <w:sz w:val="24"/>
          <w:szCs w:val="24"/>
        </w:rPr>
        <w:t>.</w:t>
      </w:r>
    </w:p>
    <w:p w:rsidR="0001532E" w:rsidRDefault="0001532E" w:rsidP="00631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874" w:rsidRDefault="00FA2874" w:rsidP="00631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7CD" w:rsidRDefault="00A962D6" w:rsidP="00631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 budżecie </w:t>
      </w:r>
      <w:r w:rsidR="006317CD">
        <w:rPr>
          <w:rFonts w:ascii="Times New Roman" w:hAnsi="Times New Roman" w:cs="Times New Roman"/>
          <w:sz w:val="24"/>
          <w:szCs w:val="24"/>
        </w:rPr>
        <w:t xml:space="preserve">na rok 2011 w dochodach przyjęto wielkości subwencji i </w:t>
      </w:r>
      <w:r w:rsidR="00A4032A">
        <w:rPr>
          <w:rFonts w:ascii="Times New Roman" w:hAnsi="Times New Roman" w:cs="Times New Roman"/>
          <w:sz w:val="24"/>
          <w:szCs w:val="24"/>
        </w:rPr>
        <w:t>u</w:t>
      </w:r>
      <w:r w:rsidR="006317CD">
        <w:rPr>
          <w:rFonts w:ascii="Times New Roman" w:hAnsi="Times New Roman" w:cs="Times New Roman"/>
          <w:sz w:val="24"/>
          <w:szCs w:val="24"/>
        </w:rPr>
        <w:t xml:space="preserve">działów na podstawie otrzymanej z Ministerstwa Finansów informacji, dotacje zaś na podstawie otrzymanych decyzji. </w:t>
      </w:r>
    </w:p>
    <w:p w:rsidR="006317CD" w:rsidRDefault="006317CD" w:rsidP="00631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podatkach lokalnych przyjęto wzrost podatków od środków transportowych o 3 % . </w:t>
      </w:r>
    </w:p>
    <w:p w:rsidR="006076D4" w:rsidRDefault="006076D4" w:rsidP="00631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7CD" w:rsidRDefault="006317CD" w:rsidP="00631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Wzrost podatku rolnego i nieruchomości przedstawia poniższa tabela :   </w:t>
      </w:r>
    </w:p>
    <w:tbl>
      <w:tblPr>
        <w:tblStyle w:val="Tabela-Siatka"/>
        <w:tblW w:w="9356" w:type="dxa"/>
        <w:tblInd w:w="108" w:type="dxa"/>
        <w:tblLayout w:type="fixed"/>
        <w:tblLook w:val="04A0"/>
      </w:tblPr>
      <w:tblGrid>
        <w:gridCol w:w="6663"/>
        <w:gridCol w:w="2693"/>
      </w:tblGrid>
      <w:tr w:rsidR="000E163C" w:rsidRPr="006556BD" w:rsidTr="00695800">
        <w:tc>
          <w:tcPr>
            <w:tcW w:w="6663" w:type="dxa"/>
          </w:tcPr>
          <w:p w:rsidR="000E163C" w:rsidRPr="00695800" w:rsidRDefault="000E163C" w:rsidP="00A43E6C">
            <w:pPr>
              <w:rPr>
                <w:sz w:val="24"/>
                <w:szCs w:val="24"/>
              </w:rPr>
            </w:pPr>
            <w:r w:rsidRPr="00695800">
              <w:rPr>
                <w:sz w:val="24"/>
                <w:szCs w:val="24"/>
              </w:rPr>
              <w:t xml:space="preserve">Podatek rolny </w:t>
            </w:r>
          </w:p>
          <w:p w:rsidR="000E163C" w:rsidRPr="00695800" w:rsidRDefault="000E163C" w:rsidP="00A43E6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E163C" w:rsidRPr="00695800" w:rsidRDefault="000E163C" w:rsidP="00695800">
            <w:pPr>
              <w:jc w:val="right"/>
              <w:rPr>
                <w:sz w:val="24"/>
                <w:szCs w:val="24"/>
              </w:rPr>
            </w:pPr>
            <w:r w:rsidRPr="00695800">
              <w:rPr>
                <w:sz w:val="24"/>
                <w:szCs w:val="24"/>
              </w:rPr>
              <w:t>5 zł</w:t>
            </w:r>
          </w:p>
        </w:tc>
      </w:tr>
      <w:tr w:rsidR="000E163C" w:rsidRPr="006556BD" w:rsidTr="00695800">
        <w:tc>
          <w:tcPr>
            <w:tcW w:w="6663" w:type="dxa"/>
          </w:tcPr>
          <w:p w:rsidR="000E163C" w:rsidRPr="006556BD" w:rsidRDefault="000E163C" w:rsidP="00A43E6C">
            <w:pPr>
              <w:rPr>
                <w:b/>
                <w:sz w:val="24"/>
                <w:szCs w:val="24"/>
              </w:rPr>
            </w:pPr>
            <w:r w:rsidRPr="006556BD">
              <w:rPr>
                <w:b/>
                <w:sz w:val="24"/>
                <w:szCs w:val="24"/>
              </w:rPr>
              <w:t xml:space="preserve">Podatek od nieruchomości: </w:t>
            </w:r>
          </w:p>
        </w:tc>
        <w:tc>
          <w:tcPr>
            <w:tcW w:w="2693" w:type="dxa"/>
          </w:tcPr>
          <w:p w:rsidR="000E163C" w:rsidRPr="006556BD" w:rsidRDefault="000E163C" w:rsidP="00695800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0E163C" w:rsidRPr="008075EE" w:rsidTr="00695800">
        <w:tc>
          <w:tcPr>
            <w:tcW w:w="6663" w:type="dxa"/>
          </w:tcPr>
          <w:p w:rsidR="000E163C" w:rsidRPr="008075EE" w:rsidRDefault="000E163C" w:rsidP="00A43E6C">
            <w:pPr>
              <w:rPr>
                <w:sz w:val="24"/>
                <w:szCs w:val="24"/>
              </w:rPr>
            </w:pPr>
            <w:r w:rsidRPr="008075EE">
              <w:rPr>
                <w:sz w:val="24"/>
                <w:szCs w:val="24"/>
              </w:rPr>
              <w:t>Budynki mieszkalne</w:t>
            </w:r>
            <w:r>
              <w:rPr>
                <w:sz w:val="24"/>
                <w:szCs w:val="24"/>
              </w:rPr>
              <w:t xml:space="preserve"> ( 1 m2) </w:t>
            </w:r>
          </w:p>
        </w:tc>
        <w:tc>
          <w:tcPr>
            <w:tcW w:w="2693" w:type="dxa"/>
          </w:tcPr>
          <w:p w:rsidR="000E163C" w:rsidRPr="008075EE" w:rsidRDefault="000E163C" w:rsidP="006958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</w:r>
          </w:p>
        </w:tc>
      </w:tr>
      <w:tr w:rsidR="000E163C" w:rsidRPr="008075EE" w:rsidTr="00695800">
        <w:tc>
          <w:tcPr>
            <w:tcW w:w="6663" w:type="dxa"/>
          </w:tcPr>
          <w:p w:rsidR="000E163C" w:rsidRPr="008075EE" w:rsidRDefault="000E163C" w:rsidP="00A43E6C">
            <w:pPr>
              <w:rPr>
                <w:sz w:val="24"/>
                <w:szCs w:val="24"/>
              </w:rPr>
            </w:pPr>
            <w:r w:rsidRPr="008075EE">
              <w:rPr>
                <w:sz w:val="24"/>
                <w:szCs w:val="24"/>
              </w:rPr>
              <w:t xml:space="preserve">Budynki </w:t>
            </w:r>
            <w:r>
              <w:rPr>
                <w:sz w:val="24"/>
                <w:szCs w:val="24"/>
              </w:rPr>
              <w:t xml:space="preserve">związane z prowadzeniem działalności gospodarczej </w:t>
            </w:r>
          </w:p>
        </w:tc>
        <w:tc>
          <w:tcPr>
            <w:tcW w:w="2693" w:type="dxa"/>
          </w:tcPr>
          <w:p w:rsidR="000E163C" w:rsidRPr="008075EE" w:rsidRDefault="001B00CA" w:rsidP="001B00C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E163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  <w:r w:rsidR="000E163C">
              <w:rPr>
                <w:sz w:val="24"/>
                <w:szCs w:val="24"/>
              </w:rPr>
              <w:t>0</w:t>
            </w:r>
          </w:p>
        </w:tc>
      </w:tr>
      <w:tr w:rsidR="000E163C" w:rsidRPr="008075EE" w:rsidTr="00695800">
        <w:tc>
          <w:tcPr>
            <w:tcW w:w="6663" w:type="dxa"/>
          </w:tcPr>
          <w:p w:rsidR="000E163C" w:rsidRPr="008075EE" w:rsidRDefault="000E163C" w:rsidP="00A43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 prowadzenie działalności gospodarczej w zakresie obrotu kwalifikowanym materiałem siewnym </w:t>
            </w:r>
          </w:p>
        </w:tc>
        <w:tc>
          <w:tcPr>
            <w:tcW w:w="2693" w:type="dxa"/>
          </w:tcPr>
          <w:p w:rsidR="000E163C" w:rsidRDefault="000E163C" w:rsidP="006958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2,82</w:t>
            </w:r>
          </w:p>
        </w:tc>
      </w:tr>
      <w:tr w:rsidR="000E163C" w:rsidRPr="008075EE" w:rsidTr="00695800">
        <w:tc>
          <w:tcPr>
            <w:tcW w:w="6663" w:type="dxa"/>
          </w:tcPr>
          <w:p w:rsidR="000E163C" w:rsidRPr="008075EE" w:rsidRDefault="000E163C" w:rsidP="00A43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 prowadzenie działalności gospodarczej w zakresie udzielania świadczeń zdrowotnych </w:t>
            </w:r>
          </w:p>
        </w:tc>
        <w:tc>
          <w:tcPr>
            <w:tcW w:w="2693" w:type="dxa"/>
          </w:tcPr>
          <w:p w:rsidR="000E163C" w:rsidRDefault="000E163C" w:rsidP="006958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</w:t>
            </w:r>
          </w:p>
        </w:tc>
      </w:tr>
      <w:tr w:rsidR="000E163C" w:rsidRPr="008075EE" w:rsidTr="00695800">
        <w:tc>
          <w:tcPr>
            <w:tcW w:w="6663" w:type="dxa"/>
          </w:tcPr>
          <w:p w:rsidR="000E163C" w:rsidRPr="008075EE" w:rsidRDefault="000E163C" w:rsidP="00F93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Pozostałe budynki  </w:t>
            </w:r>
          </w:p>
        </w:tc>
        <w:tc>
          <w:tcPr>
            <w:tcW w:w="2693" w:type="dxa"/>
          </w:tcPr>
          <w:p w:rsidR="000E163C" w:rsidRDefault="000E163C" w:rsidP="006958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</w:tr>
      <w:tr w:rsidR="000E163C" w:rsidRPr="008075EE" w:rsidTr="00695800">
        <w:tc>
          <w:tcPr>
            <w:tcW w:w="6663" w:type="dxa"/>
          </w:tcPr>
          <w:p w:rsidR="000E163C" w:rsidRPr="008075EE" w:rsidRDefault="000E163C" w:rsidP="00A43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Grunty związane z prowadzeniem działalności gospodarczej </w:t>
            </w:r>
          </w:p>
        </w:tc>
        <w:tc>
          <w:tcPr>
            <w:tcW w:w="2693" w:type="dxa"/>
          </w:tcPr>
          <w:p w:rsidR="000E163C" w:rsidRDefault="000E163C" w:rsidP="0095632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</w:tr>
      <w:tr w:rsidR="000E163C" w:rsidRPr="008075EE" w:rsidTr="00695800">
        <w:tc>
          <w:tcPr>
            <w:tcW w:w="6663" w:type="dxa"/>
          </w:tcPr>
          <w:p w:rsidR="000E163C" w:rsidRPr="008075EE" w:rsidRDefault="000E163C" w:rsidP="00A43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Grunty pod jeziorami</w:t>
            </w:r>
          </w:p>
        </w:tc>
        <w:tc>
          <w:tcPr>
            <w:tcW w:w="2693" w:type="dxa"/>
          </w:tcPr>
          <w:p w:rsidR="000E163C" w:rsidRDefault="000E163C" w:rsidP="0095632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</w:t>
            </w:r>
          </w:p>
        </w:tc>
      </w:tr>
      <w:tr w:rsidR="000E163C" w:rsidRPr="008075EE" w:rsidTr="00695800">
        <w:tc>
          <w:tcPr>
            <w:tcW w:w="6663" w:type="dxa"/>
          </w:tcPr>
          <w:p w:rsidR="000E163C" w:rsidRPr="008075EE" w:rsidRDefault="000E163C" w:rsidP="00A43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Pozostałe grunty </w:t>
            </w:r>
          </w:p>
        </w:tc>
        <w:tc>
          <w:tcPr>
            <w:tcW w:w="2693" w:type="dxa"/>
          </w:tcPr>
          <w:p w:rsidR="000E163C" w:rsidRDefault="000E163C" w:rsidP="007D59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7D59BD">
              <w:rPr>
                <w:sz w:val="24"/>
                <w:szCs w:val="24"/>
              </w:rPr>
              <w:t>08</w:t>
            </w:r>
          </w:p>
        </w:tc>
      </w:tr>
    </w:tbl>
    <w:p w:rsidR="006317CD" w:rsidRPr="003F5669" w:rsidRDefault="006317CD" w:rsidP="00631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7CD" w:rsidRPr="003F5669" w:rsidRDefault="003F5669" w:rsidP="006317CD">
      <w:pPr>
        <w:rPr>
          <w:rFonts w:ascii="Times New Roman" w:hAnsi="Times New Roman" w:cs="Times New Roman"/>
          <w:sz w:val="24"/>
          <w:szCs w:val="24"/>
        </w:rPr>
      </w:pPr>
      <w:r w:rsidRPr="003F5669">
        <w:rPr>
          <w:rFonts w:ascii="Times New Roman" w:hAnsi="Times New Roman" w:cs="Times New Roman"/>
          <w:sz w:val="24"/>
          <w:szCs w:val="24"/>
        </w:rPr>
        <w:t>Wydatki na 20</w:t>
      </w:r>
      <w:r w:rsidR="009E70A1">
        <w:rPr>
          <w:rFonts w:ascii="Times New Roman" w:hAnsi="Times New Roman" w:cs="Times New Roman"/>
          <w:sz w:val="24"/>
          <w:szCs w:val="24"/>
        </w:rPr>
        <w:t>1</w:t>
      </w:r>
      <w:r w:rsidRPr="003F5669">
        <w:rPr>
          <w:rFonts w:ascii="Times New Roman" w:hAnsi="Times New Roman" w:cs="Times New Roman"/>
          <w:sz w:val="24"/>
          <w:szCs w:val="24"/>
        </w:rPr>
        <w:t xml:space="preserve">1 rok zaplanowano </w:t>
      </w:r>
      <w:r w:rsidR="001E3E55">
        <w:rPr>
          <w:rFonts w:ascii="Times New Roman" w:hAnsi="Times New Roman" w:cs="Times New Roman"/>
          <w:sz w:val="24"/>
          <w:szCs w:val="24"/>
        </w:rPr>
        <w:t xml:space="preserve">głównie </w:t>
      </w:r>
      <w:r w:rsidRPr="003F5669">
        <w:rPr>
          <w:rFonts w:ascii="Times New Roman" w:hAnsi="Times New Roman" w:cs="Times New Roman"/>
          <w:sz w:val="24"/>
          <w:szCs w:val="24"/>
        </w:rPr>
        <w:t>na poziomie wykonania roku 2010</w:t>
      </w:r>
      <w:r w:rsidR="001E3E55">
        <w:rPr>
          <w:rFonts w:ascii="Times New Roman" w:hAnsi="Times New Roman" w:cs="Times New Roman"/>
          <w:sz w:val="24"/>
          <w:szCs w:val="24"/>
        </w:rPr>
        <w:t xml:space="preserve">. Przyjęte zostały </w:t>
      </w:r>
      <w:r w:rsidRPr="003F5669">
        <w:rPr>
          <w:rFonts w:ascii="Times New Roman" w:hAnsi="Times New Roman" w:cs="Times New Roman"/>
          <w:sz w:val="24"/>
          <w:szCs w:val="24"/>
        </w:rPr>
        <w:t>podwyżki wynagrodzeń i pochodnych</w:t>
      </w:r>
      <w:r w:rsidR="00A43E6C">
        <w:rPr>
          <w:rFonts w:ascii="Times New Roman" w:hAnsi="Times New Roman" w:cs="Times New Roman"/>
          <w:sz w:val="24"/>
          <w:szCs w:val="24"/>
        </w:rPr>
        <w:t xml:space="preserve"> dla nauczycieli</w:t>
      </w:r>
      <w:r w:rsidRPr="003F5669">
        <w:rPr>
          <w:rFonts w:ascii="Times New Roman" w:hAnsi="Times New Roman" w:cs="Times New Roman"/>
          <w:sz w:val="24"/>
          <w:szCs w:val="24"/>
        </w:rPr>
        <w:t xml:space="preserve">, uwzględniono również wzrost cen usług, podwyżki cen energii, gazu itp. </w:t>
      </w:r>
    </w:p>
    <w:p w:rsidR="0022068F" w:rsidRPr="003F5669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A62BD4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Projekt budżetu </w:t>
      </w:r>
      <w:r w:rsidR="0022068F" w:rsidRPr="009200D5">
        <w:rPr>
          <w:rFonts w:ascii="Times New Roman" w:hAnsi="Times New Roman" w:cs="Times New Roman"/>
          <w:b/>
          <w:bCs/>
          <w:sz w:val="24"/>
          <w:szCs w:val="24"/>
        </w:rPr>
        <w:t>na rok 201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2068F"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 zamyka się deficytem w wysokości  </w:t>
      </w:r>
      <w:r w:rsidR="007D59BD">
        <w:rPr>
          <w:rFonts w:ascii="Times New Roman" w:hAnsi="Times New Roman" w:cs="Times New Roman"/>
          <w:b/>
          <w:bCs/>
          <w:sz w:val="24"/>
          <w:szCs w:val="24"/>
        </w:rPr>
        <w:t xml:space="preserve">294.574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zł </w:t>
      </w:r>
      <w:r w:rsidR="0022068F"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co stanowi </w:t>
      </w:r>
      <w:r w:rsidR="007D59BD">
        <w:rPr>
          <w:rFonts w:ascii="Times New Roman" w:hAnsi="Times New Roman" w:cs="Times New Roman"/>
          <w:b/>
          <w:bCs/>
          <w:sz w:val="24"/>
          <w:szCs w:val="24"/>
        </w:rPr>
        <w:t>0,72</w:t>
      </w:r>
      <w:r w:rsidR="0022068F" w:rsidRPr="009200D5">
        <w:rPr>
          <w:rFonts w:ascii="Times New Roman" w:hAnsi="Times New Roman" w:cs="Times New Roman"/>
          <w:b/>
          <w:bCs/>
          <w:sz w:val="24"/>
          <w:szCs w:val="24"/>
        </w:rPr>
        <w:t>% planowanych dochodów budżetowych, który przewiduje sie pokryć kredytem</w:t>
      </w:r>
      <w:r w:rsidR="007D59B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>Ponadto przypadająca w roku 201</w:t>
      </w:r>
      <w:r w:rsidR="00777C20">
        <w:rPr>
          <w:rFonts w:ascii="Times New Roman" w:hAnsi="Times New Roman" w:cs="Times New Roman"/>
          <w:sz w:val="24"/>
          <w:szCs w:val="24"/>
        </w:rPr>
        <w:t>1</w:t>
      </w:r>
      <w:r w:rsidRPr="009200D5">
        <w:rPr>
          <w:rFonts w:ascii="Times New Roman" w:hAnsi="Times New Roman" w:cs="Times New Roman"/>
          <w:sz w:val="24"/>
          <w:szCs w:val="24"/>
        </w:rPr>
        <w:t xml:space="preserve">  prognozowana spłata istniejących zobowiązań z tyt. zaciągniętych kredytów i pożyczek wyniesie </w:t>
      </w:r>
      <w:r w:rsidR="00137ED8">
        <w:rPr>
          <w:rFonts w:ascii="Times New Roman" w:hAnsi="Times New Roman" w:cs="Times New Roman"/>
          <w:sz w:val="24"/>
          <w:szCs w:val="24"/>
        </w:rPr>
        <w:t>4.430.939 z</w:t>
      </w:r>
      <w:r w:rsidRPr="009200D5">
        <w:rPr>
          <w:rFonts w:ascii="Times New Roman" w:hAnsi="Times New Roman" w:cs="Times New Roman"/>
          <w:sz w:val="24"/>
          <w:szCs w:val="24"/>
        </w:rPr>
        <w:t xml:space="preserve">ł </w:t>
      </w:r>
      <w:r w:rsidR="00BC1438">
        <w:rPr>
          <w:rFonts w:ascii="Times New Roman" w:hAnsi="Times New Roman" w:cs="Times New Roman"/>
          <w:sz w:val="24"/>
          <w:szCs w:val="24"/>
        </w:rPr>
        <w:t xml:space="preserve">oraz 409.426 zł  ( wyprzedzające finansowanie), ponadto </w:t>
      </w:r>
      <w:r w:rsidRPr="009200D5">
        <w:rPr>
          <w:rFonts w:ascii="Times New Roman" w:hAnsi="Times New Roman" w:cs="Times New Roman"/>
          <w:sz w:val="24"/>
          <w:szCs w:val="24"/>
        </w:rPr>
        <w:t xml:space="preserve">przewidywane odsetki od zobowiązań i prowizje to kwota </w:t>
      </w:r>
      <w:r w:rsidR="00777C20">
        <w:rPr>
          <w:rFonts w:ascii="Times New Roman" w:hAnsi="Times New Roman" w:cs="Times New Roman"/>
          <w:sz w:val="24"/>
          <w:szCs w:val="24"/>
        </w:rPr>
        <w:t xml:space="preserve">900.000 </w:t>
      </w:r>
      <w:r w:rsidRPr="009200D5">
        <w:rPr>
          <w:rFonts w:ascii="Times New Roman" w:hAnsi="Times New Roman" w:cs="Times New Roman"/>
          <w:sz w:val="24"/>
          <w:szCs w:val="24"/>
        </w:rPr>
        <w:t>zł.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0D5">
        <w:rPr>
          <w:rFonts w:ascii="Times New Roman" w:hAnsi="Times New Roman" w:cs="Times New Roman"/>
          <w:sz w:val="24"/>
          <w:szCs w:val="24"/>
        </w:rPr>
        <w:t xml:space="preserve">Spłatę zaciągniętych zobowiązań planuje się regulować ze środków pochodzących z rozliczeń kredytów i pożyczek </w:t>
      </w:r>
      <w:r w:rsidR="00137ED8">
        <w:rPr>
          <w:rFonts w:ascii="Times New Roman" w:hAnsi="Times New Roman" w:cs="Times New Roman"/>
          <w:sz w:val="24"/>
          <w:szCs w:val="24"/>
        </w:rPr>
        <w:t>oraz z kredytu.</w:t>
      </w:r>
    </w:p>
    <w:p w:rsidR="0022068F" w:rsidRPr="009200D5" w:rsidRDefault="0022068F" w:rsidP="009200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6726" w:rsidRPr="009200D5" w:rsidRDefault="0022068F" w:rsidP="005F1A7B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9200D5">
        <w:rPr>
          <w:rFonts w:ascii="Times New Roman" w:hAnsi="Times New Roman" w:cs="Times New Roman"/>
          <w:b/>
          <w:bCs/>
          <w:sz w:val="24"/>
          <w:szCs w:val="24"/>
        </w:rPr>
        <w:t>Przewidywane zadłużenie Gminy na koniec 201</w:t>
      </w:r>
      <w:r w:rsidR="00777C2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 roku szacuje się na kwotę </w:t>
      </w:r>
      <w:r w:rsidR="00137ED8"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="00BC1438">
        <w:rPr>
          <w:rFonts w:ascii="Times New Roman" w:hAnsi="Times New Roman" w:cs="Times New Roman"/>
          <w:b/>
          <w:bCs/>
          <w:sz w:val="24"/>
          <w:szCs w:val="24"/>
        </w:rPr>
        <w:t xml:space="preserve">690.411,86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zł co  stanowi </w:t>
      </w:r>
      <w:r w:rsidR="00137ED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C143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37ED8">
        <w:rPr>
          <w:rFonts w:ascii="Times New Roman" w:hAnsi="Times New Roman" w:cs="Times New Roman"/>
          <w:b/>
          <w:bCs/>
          <w:sz w:val="24"/>
          <w:szCs w:val="24"/>
        </w:rPr>
        <w:t xml:space="preserve">,2 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>% planowanych na rok 201</w:t>
      </w:r>
      <w:r w:rsidR="00777C2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200D5">
        <w:rPr>
          <w:rFonts w:ascii="Times New Roman" w:hAnsi="Times New Roman" w:cs="Times New Roman"/>
          <w:b/>
          <w:bCs/>
          <w:sz w:val="24"/>
          <w:szCs w:val="24"/>
        </w:rPr>
        <w:t xml:space="preserve"> dochodów budżetowych.</w:t>
      </w:r>
    </w:p>
    <w:sectPr w:rsidR="00D96726" w:rsidRPr="009200D5" w:rsidSect="00AD3D56">
      <w:pgSz w:w="12240" w:h="15840"/>
      <w:pgMar w:top="1418" w:right="1418" w:bottom="1418" w:left="1418" w:header="709" w:footer="709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88B" w:rsidRDefault="00BF188B" w:rsidP="00A962D6">
      <w:pPr>
        <w:spacing w:after="0" w:line="240" w:lineRule="auto"/>
      </w:pPr>
      <w:r>
        <w:separator/>
      </w:r>
    </w:p>
  </w:endnote>
  <w:endnote w:type="continuationSeparator" w:id="0">
    <w:p w:rsidR="00BF188B" w:rsidRDefault="00BF188B" w:rsidP="00A9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88B" w:rsidRDefault="00BF188B" w:rsidP="00A962D6">
      <w:pPr>
        <w:spacing w:after="0" w:line="240" w:lineRule="auto"/>
      </w:pPr>
      <w:r>
        <w:separator/>
      </w:r>
    </w:p>
  </w:footnote>
  <w:footnote w:type="continuationSeparator" w:id="0">
    <w:p w:rsidR="00BF188B" w:rsidRDefault="00BF188B" w:rsidP="00A9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2">
    <w:nsid w:val="00000003"/>
    <w:multiLevelType w:val="singleLevel"/>
    <w:tmpl w:val="00000003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3">
    <w:nsid w:val="00000004"/>
    <w:multiLevelType w:val="singleLevel"/>
    <w:tmpl w:val="000000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4">
    <w:nsid w:val="00000005"/>
    <w:multiLevelType w:val="singleLevel"/>
    <w:tmpl w:val="00000005"/>
    <w:lvl w:ilvl="0">
      <w:start w:val="1"/>
      <w:numFmt w:val="lowerLetter"/>
      <w:lvlText w:val="%1)"/>
      <w:lvlJc w:val="left"/>
      <w:pPr>
        <w:ind w:left="7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5">
    <w:nsid w:val="00000006"/>
    <w:multiLevelType w:val="singleLevel"/>
    <w:tmpl w:val="00000006"/>
    <w:lvl w:ilvl="0">
      <w:start w:val="1"/>
      <w:numFmt w:val="decimal"/>
      <w:lvlText w:val="%1)"/>
      <w:lvlJc w:val="left"/>
      <w:pPr>
        <w:ind w:left="709" w:hanging="283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6">
    <w:nsid w:val="00000007"/>
    <w:multiLevelType w:val="singleLevel"/>
    <w:tmpl w:val="0000000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7">
    <w:nsid w:val="45FB02DF"/>
    <w:multiLevelType w:val="hybridMultilevel"/>
    <w:tmpl w:val="92CAEC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65593B"/>
    <w:multiLevelType w:val="hybridMultilevel"/>
    <w:tmpl w:val="81E46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A257E"/>
    <w:multiLevelType w:val="hybridMultilevel"/>
    <w:tmpl w:val="35EC0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2475F0"/>
    <w:multiLevelType w:val="hybridMultilevel"/>
    <w:tmpl w:val="384AC12A"/>
    <w:lvl w:ilvl="0" w:tplc="9E26C9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68F"/>
    <w:rsid w:val="00002903"/>
    <w:rsid w:val="0001532E"/>
    <w:rsid w:val="00040856"/>
    <w:rsid w:val="00046E17"/>
    <w:rsid w:val="000509C7"/>
    <w:rsid w:val="00056F6B"/>
    <w:rsid w:val="00070D84"/>
    <w:rsid w:val="00081783"/>
    <w:rsid w:val="000960CC"/>
    <w:rsid w:val="000C1A93"/>
    <w:rsid w:val="000D00C8"/>
    <w:rsid w:val="000D20B5"/>
    <w:rsid w:val="000D221A"/>
    <w:rsid w:val="000D680E"/>
    <w:rsid w:val="000E163C"/>
    <w:rsid w:val="000E4992"/>
    <w:rsid w:val="000E605F"/>
    <w:rsid w:val="000F5D45"/>
    <w:rsid w:val="0010566B"/>
    <w:rsid w:val="00124278"/>
    <w:rsid w:val="001302B1"/>
    <w:rsid w:val="00137ED8"/>
    <w:rsid w:val="00162BB0"/>
    <w:rsid w:val="0018366E"/>
    <w:rsid w:val="001927BA"/>
    <w:rsid w:val="001B00CA"/>
    <w:rsid w:val="001B1AC7"/>
    <w:rsid w:val="001C3785"/>
    <w:rsid w:val="001E3E55"/>
    <w:rsid w:val="002039DC"/>
    <w:rsid w:val="0022068F"/>
    <w:rsid w:val="0022197B"/>
    <w:rsid w:val="00232768"/>
    <w:rsid w:val="00235811"/>
    <w:rsid w:val="00246214"/>
    <w:rsid w:val="0029507D"/>
    <w:rsid w:val="002B64FC"/>
    <w:rsid w:val="002C03A8"/>
    <w:rsid w:val="002C2D15"/>
    <w:rsid w:val="002E6D5A"/>
    <w:rsid w:val="002F0E55"/>
    <w:rsid w:val="002F13D8"/>
    <w:rsid w:val="002F4607"/>
    <w:rsid w:val="003013CE"/>
    <w:rsid w:val="003154F2"/>
    <w:rsid w:val="00324D5E"/>
    <w:rsid w:val="003372FE"/>
    <w:rsid w:val="003415E7"/>
    <w:rsid w:val="0036414B"/>
    <w:rsid w:val="00365760"/>
    <w:rsid w:val="00371D71"/>
    <w:rsid w:val="003B15F1"/>
    <w:rsid w:val="003B31E4"/>
    <w:rsid w:val="003B7509"/>
    <w:rsid w:val="003B7E8D"/>
    <w:rsid w:val="003C6024"/>
    <w:rsid w:val="003C7D3B"/>
    <w:rsid w:val="003F5669"/>
    <w:rsid w:val="00401359"/>
    <w:rsid w:val="004238AB"/>
    <w:rsid w:val="0042677E"/>
    <w:rsid w:val="00442A67"/>
    <w:rsid w:val="00444249"/>
    <w:rsid w:val="00466107"/>
    <w:rsid w:val="00466504"/>
    <w:rsid w:val="0047542A"/>
    <w:rsid w:val="004A4AF0"/>
    <w:rsid w:val="004B11ED"/>
    <w:rsid w:val="004C4261"/>
    <w:rsid w:val="004D3F0D"/>
    <w:rsid w:val="004F54A8"/>
    <w:rsid w:val="0052034B"/>
    <w:rsid w:val="00523C93"/>
    <w:rsid w:val="00531677"/>
    <w:rsid w:val="00537412"/>
    <w:rsid w:val="00540F21"/>
    <w:rsid w:val="00546D64"/>
    <w:rsid w:val="005475CD"/>
    <w:rsid w:val="00565AF3"/>
    <w:rsid w:val="00565D7E"/>
    <w:rsid w:val="005669B8"/>
    <w:rsid w:val="005758B5"/>
    <w:rsid w:val="005E2562"/>
    <w:rsid w:val="005F1A7B"/>
    <w:rsid w:val="005F775D"/>
    <w:rsid w:val="006010A4"/>
    <w:rsid w:val="006076D4"/>
    <w:rsid w:val="00617392"/>
    <w:rsid w:val="006317CD"/>
    <w:rsid w:val="00642F44"/>
    <w:rsid w:val="00646B5A"/>
    <w:rsid w:val="00651CEF"/>
    <w:rsid w:val="006709C6"/>
    <w:rsid w:val="006770EF"/>
    <w:rsid w:val="00690DA3"/>
    <w:rsid w:val="00695800"/>
    <w:rsid w:val="006C4041"/>
    <w:rsid w:val="006E55BE"/>
    <w:rsid w:val="006F468F"/>
    <w:rsid w:val="007019EA"/>
    <w:rsid w:val="00727A94"/>
    <w:rsid w:val="00736E00"/>
    <w:rsid w:val="00741A25"/>
    <w:rsid w:val="00744119"/>
    <w:rsid w:val="00757F85"/>
    <w:rsid w:val="00760DBE"/>
    <w:rsid w:val="00765C86"/>
    <w:rsid w:val="00777C20"/>
    <w:rsid w:val="0078184B"/>
    <w:rsid w:val="00782579"/>
    <w:rsid w:val="00784ABB"/>
    <w:rsid w:val="00786573"/>
    <w:rsid w:val="00791A04"/>
    <w:rsid w:val="007A2ABF"/>
    <w:rsid w:val="007A70B6"/>
    <w:rsid w:val="007B6EF0"/>
    <w:rsid w:val="007C62C2"/>
    <w:rsid w:val="007C7D91"/>
    <w:rsid w:val="007D25B6"/>
    <w:rsid w:val="007D3C52"/>
    <w:rsid w:val="007D59BD"/>
    <w:rsid w:val="007D6312"/>
    <w:rsid w:val="007F03B0"/>
    <w:rsid w:val="00806C5E"/>
    <w:rsid w:val="008175D5"/>
    <w:rsid w:val="00834D4D"/>
    <w:rsid w:val="00840AF0"/>
    <w:rsid w:val="00860ED2"/>
    <w:rsid w:val="008628A2"/>
    <w:rsid w:val="008641B6"/>
    <w:rsid w:val="0088123B"/>
    <w:rsid w:val="0088733A"/>
    <w:rsid w:val="008902E2"/>
    <w:rsid w:val="00891802"/>
    <w:rsid w:val="00892C7E"/>
    <w:rsid w:val="008939E4"/>
    <w:rsid w:val="0089684E"/>
    <w:rsid w:val="008A7979"/>
    <w:rsid w:val="008A7ABC"/>
    <w:rsid w:val="008B6D45"/>
    <w:rsid w:val="008C1EE6"/>
    <w:rsid w:val="008C7357"/>
    <w:rsid w:val="008C7C63"/>
    <w:rsid w:val="008E4180"/>
    <w:rsid w:val="008F318F"/>
    <w:rsid w:val="00910F25"/>
    <w:rsid w:val="009200D5"/>
    <w:rsid w:val="009202D4"/>
    <w:rsid w:val="00931460"/>
    <w:rsid w:val="00940A15"/>
    <w:rsid w:val="00955C48"/>
    <w:rsid w:val="0095632F"/>
    <w:rsid w:val="00981CE1"/>
    <w:rsid w:val="00984697"/>
    <w:rsid w:val="00985856"/>
    <w:rsid w:val="009866BB"/>
    <w:rsid w:val="00994ACB"/>
    <w:rsid w:val="00994E94"/>
    <w:rsid w:val="00995DA8"/>
    <w:rsid w:val="009A4C8F"/>
    <w:rsid w:val="009A76A9"/>
    <w:rsid w:val="009A7F41"/>
    <w:rsid w:val="009B0BA5"/>
    <w:rsid w:val="009B43CA"/>
    <w:rsid w:val="009B4D51"/>
    <w:rsid w:val="009C6A1C"/>
    <w:rsid w:val="009E1F2F"/>
    <w:rsid w:val="009E37A1"/>
    <w:rsid w:val="009E6780"/>
    <w:rsid w:val="009E70A1"/>
    <w:rsid w:val="009F6ED6"/>
    <w:rsid w:val="00A06CFE"/>
    <w:rsid w:val="00A1264F"/>
    <w:rsid w:val="00A156BF"/>
    <w:rsid w:val="00A2495F"/>
    <w:rsid w:val="00A401C4"/>
    <w:rsid w:val="00A4032A"/>
    <w:rsid w:val="00A41523"/>
    <w:rsid w:val="00A41DEF"/>
    <w:rsid w:val="00A43E6C"/>
    <w:rsid w:val="00A466C1"/>
    <w:rsid w:val="00A47D4B"/>
    <w:rsid w:val="00A51935"/>
    <w:rsid w:val="00A52CC4"/>
    <w:rsid w:val="00A62BD4"/>
    <w:rsid w:val="00A635AD"/>
    <w:rsid w:val="00A962D6"/>
    <w:rsid w:val="00AB3A79"/>
    <w:rsid w:val="00AB580E"/>
    <w:rsid w:val="00AC028F"/>
    <w:rsid w:val="00AC40B5"/>
    <w:rsid w:val="00AD3D56"/>
    <w:rsid w:val="00AE4432"/>
    <w:rsid w:val="00B1711B"/>
    <w:rsid w:val="00B23BCB"/>
    <w:rsid w:val="00B252C4"/>
    <w:rsid w:val="00B258F0"/>
    <w:rsid w:val="00B25DA8"/>
    <w:rsid w:val="00B32B54"/>
    <w:rsid w:val="00B379E8"/>
    <w:rsid w:val="00B43C80"/>
    <w:rsid w:val="00B512C6"/>
    <w:rsid w:val="00B60B50"/>
    <w:rsid w:val="00B6294B"/>
    <w:rsid w:val="00B74734"/>
    <w:rsid w:val="00B76FD3"/>
    <w:rsid w:val="00B85544"/>
    <w:rsid w:val="00BA3577"/>
    <w:rsid w:val="00BA7A32"/>
    <w:rsid w:val="00BA7B42"/>
    <w:rsid w:val="00BB7F35"/>
    <w:rsid w:val="00BC1438"/>
    <w:rsid w:val="00BD2A32"/>
    <w:rsid w:val="00BE0682"/>
    <w:rsid w:val="00BF188B"/>
    <w:rsid w:val="00BF5284"/>
    <w:rsid w:val="00C038B2"/>
    <w:rsid w:val="00C046F8"/>
    <w:rsid w:val="00C05474"/>
    <w:rsid w:val="00C05B82"/>
    <w:rsid w:val="00C1693F"/>
    <w:rsid w:val="00C318AB"/>
    <w:rsid w:val="00C411AB"/>
    <w:rsid w:val="00C77116"/>
    <w:rsid w:val="00C80723"/>
    <w:rsid w:val="00C8478C"/>
    <w:rsid w:val="00C865BE"/>
    <w:rsid w:val="00C92D2A"/>
    <w:rsid w:val="00C9475F"/>
    <w:rsid w:val="00C964D1"/>
    <w:rsid w:val="00CE5330"/>
    <w:rsid w:val="00CE5537"/>
    <w:rsid w:val="00D00BEB"/>
    <w:rsid w:val="00D262F7"/>
    <w:rsid w:val="00D378E4"/>
    <w:rsid w:val="00D6163E"/>
    <w:rsid w:val="00D62F85"/>
    <w:rsid w:val="00D71421"/>
    <w:rsid w:val="00D90C15"/>
    <w:rsid w:val="00D91D2F"/>
    <w:rsid w:val="00D937DE"/>
    <w:rsid w:val="00D96726"/>
    <w:rsid w:val="00DA5946"/>
    <w:rsid w:val="00DC1E22"/>
    <w:rsid w:val="00DC7F1D"/>
    <w:rsid w:val="00DD18CA"/>
    <w:rsid w:val="00DE7BEF"/>
    <w:rsid w:val="00DF09D3"/>
    <w:rsid w:val="00E02698"/>
    <w:rsid w:val="00E123C6"/>
    <w:rsid w:val="00E2037F"/>
    <w:rsid w:val="00E4246F"/>
    <w:rsid w:val="00E56262"/>
    <w:rsid w:val="00E607B7"/>
    <w:rsid w:val="00E91AD6"/>
    <w:rsid w:val="00E93AFB"/>
    <w:rsid w:val="00E96279"/>
    <w:rsid w:val="00EB7268"/>
    <w:rsid w:val="00ED5A6B"/>
    <w:rsid w:val="00ED6047"/>
    <w:rsid w:val="00EE5CE9"/>
    <w:rsid w:val="00EF0311"/>
    <w:rsid w:val="00EF502A"/>
    <w:rsid w:val="00F13FE8"/>
    <w:rsid w:val="00F1446C"/>
    <w:rsid w:val="00F22284"/>
    <w:rsid w:val="00F24948"/>
    <w:rsid w:val="00F35F19"/>
    <w:rsid w:val="00F36F76"/>
    <w:rsid w:val="00F43E1C"/>
    <w:rsid w:val="00F44331"/>
    <w:rsid w:val="00F6579C"/>
    <w:rsid w:val="00F664DA"/>
    <w:rsid w:val="00F80233"/>
    <w:rsid w:val="00F833E7"/>
    <w:rsid w:val="00F93A6B"/>
    <w:rsid w:val="00FA1B8A"/>
    <w:rsid w:val="00FA2874"/>
    <w:rsid w:val="00FD06E0"/>
    <w:rsid w:val="00FE7788"/>
    <w:rsid w:val="00FF6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6726"/>
  </w:style>
  <w:style w:type="paragraph" w:styleId="Nagwek1">
    <w:name w:val="heading 1"/>
    <w:basedOn w:val="Normalny"/>
    <w:next w:val="Normalny"/>
    <w:link w:val="Nagwek1Znak"/>
    <w:qFormat/>
    <w:rsid w:val="0022068F"/>
    <w:pPr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22068F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22068F"/>
    <w:pPr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 w:cs="Times New Roman"/>
      <w:b/>
      <w:bCs/>
      <w:sz w:val="16"/>
      <w:szCs w:val="16"/>
    </w:rPr>
  </w:style>
  <w:style w:type="paragraph" w:styleId="Nagwek4">
    <w:name w:val="heading 4"/>
    <w:basedOn w:val="Normalny"/>
    <w:next w:val="Normalny"/>
    <w:link w:val="Nagwek4Znak"/>
    <w:qFormat/>
    <w:rsid w:val="0022068F"/>
    <w:pPr>
      <w:autoSpaceDE w:val="0"/>
      <w:autoSpaceDN w:val="0"/>
      <w:adjustRightInd w:val="0"/>
      <w:spacing w:after="0" w:line="240" w:lineRule="auto"/>
      <w:jc w:val="both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2068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22068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22068F"/>
    <w:rPr>
      <w:rFonts w:ascii="Times New Roman" w:hAnsi="Times New Roman" w:cs="Times New Roman"/>
      <w:b/>
      <w:bCs/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22068F"/>
    <w:rPr>
      <w:rFonts w:ascii="Times New Roman" w:hAnsi="Times New Roman" w:cs="Times New Roman"/>
      <w:b/>
      <w:bCs/>
      <w:sz w:val="24"/>
      <w:szCs w:val="24"/>
    </w:rPr>
  </w:style>
  <w:style w:type="paragraph" w:customStyle="1" w:styleId="Normal">
    <w:name w:val="[Normal]"/>
    <w:uiPriority w:val="99"/>
    <w:rsid w:val="0022068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ekstpodstawowy2">
    <w:name w:val="Body Text 2"/>
    <w:basedOn w:val="Normalny"/>
    <w:link w:val="Tekstpodstawowy2Znak"/>
    <w:rsid w:val="0022068F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2068F"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068F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2068F"/>
    <w:rPr>
      <w:rFonts w:ascii="Times New Roman" w:hAnsi="Times New Roman" w:cs="Times New Roman"/>
      <w:sz w:val="24"/>
      <w:szCs w:val="24"/>
    </w:rPr>
  </w:style>
  <w:style w:type="paragraph" w:customStyle="1" w:styleId="pkt">
    <w:name w:val="pkt"/>
    <w:basedOn w:val="Normalny"/>
    <w:uiPriority w:val="99"/>
    <w:rsid w:val="0022068F"/>
    <w:pPr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22068F"/>
    <w:pPr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2068F"/>
    <w:rPr>
      <w:rFonts w:ascii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Normalny"/>
    <w:rsid w:val="00220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W-BodyText2">
    <w:name w:val="WW-Body Text 2"/>
    <w:basedOn w:val="Normalny"/>
    <w:rsid w:val="0022068F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6A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4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43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F4433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4433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F44331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F44331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4331"/>
    <w:rPr>
      <w:vertAlign w:val="superscript"/>
    </w:rPr>
  </w:style>
  <w:style w:type="table" w:styleId="Tabela-Siatka">
    <w:name w:val="Table Grid"/>
    <w:basedOn w:val="Standardowy"/>
    <w:uiPriority w:val="59"/>
    <w:rsid w:val="00F44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A3796-196A-4C1A-9ECF-785AD25E1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41</Pages>
  <Words>9071</Words>
  <Characters>54429</Characters>
  <Application>Microsoft Office Word</Application>
  <DocSecurity>0</DocSecurity>
  <Lines>453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246</cp:revision>
  <cp:lastPrinted>2011-01-31T12:05:00Z</cp:lastPrinted>
  <dcterms:created xsi:type="dcterms:W3CDTF">2010-11-08T06:23:00Z</dcterms:created>
  <dcterms:modified xsi:type="dcterms:W3CDTF">2011-01-31T12:09:00Z</dcterms:modified>
</cp:coreProperties>
</file>